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BD286" w14:textId="77777777" w:rsidR="00563C72" w:rsidRDefault="00563C72">
      <w:pPr>
        <w:pStyle w:val="Standard"/>
        <w:tabs>
          <w:tab w:val="left" w:pos="1974"/>
        </w:tabs>
        <w:spacing w:line="264" w:lineRule="auto"/>
        <w:jc w:val="right"/>
      </w:pPr>
      <w:r>
        <w:rPr>
          <w:rFonts w:ascii="Calibri Light" w:hAnsi="Calibri Light" w:cs="Calibri Light"/>
          <w:b/>
          <w:bCs/>
          <w:sz w:val="20"/>
          <w:szCs w:val="20"/>
        </w:rPr>
        <w:t xml:space="preserve">Projekt umowy </w:t>
      </w:r>
    </w:p>
    <w:p w14:paraId="573816BA" w14:textId="77777777" w:rsidR="00563C72" w:rsidRDefault="00563C72">
      <w:pPr>
        <w:pStyle w:val="Standard"/>
        <w:spacing w:line="264" w:lineRule="auto"/>
        <w:jc w:val="center"/>
        <w:rPr>
          <w:rFonts w:ascii="Calibri Light" w:hAnsi="Calibri Light" w:cs="Calibri Light"/>
          <w:b/>
          <w:bCs/>
          <w:sz w:val="20"/>
          <w:szCs w:val="20"/>
        </w:rPr>
      </w:pPr>
    </w:p>
    <w:p w14:paraId="1DCCB251" w14:textId="77777777" w:rsidR="00563C72" w:rsidRDefault="00563C72">
      <w:pPr>
        <w:pStyle w:val="Standard"/>
        <w:spacing w:line="264" w:lineRule="auto"/>
        <w:jc w:val="center"/>
        <w:rPr>
          <w:rFonts w:ascii="Calibri Light" w:hAnsi="Calibri Light" w:cs="Calibri Light"/>
          <w:b/>
          <w:bCs/>
          <w:sz w:val="20"/>
          <w:szCs w:val="20"/>
        </w:rPr>
      </w:pPr>
    </w:p>
    <w:p w14:paraId="50E1919C" w14:textId="77777777" w:rsidR="00563C72" w:rsidRDefault="00563C72">
      <w:pPr>
        <w:pStyle w:val="Standard"/>
        <w:spacing w:line="264" w:lineRule="auto"/>
        <w:jc w:val="center"/>
      </w:pPr>
      <w:r>
        <w:rPr>
          <w:rFonts w:ascii="Calibri Light" w:hAnsi="Calibri Light" w:cs="Calibri Light"/>
          <w:b/>
          <w:bCs/>
          <w:sz w:val="20"/>
          <w:szCs w:val="20"/>
        </w:rPr>
        <w:t xml:space="preserve">Umowa sprzedaży energii elektrycznej </w:t>
      </w:r>
    </w:p>
    <w:p w14:paraId="789BF2BF" w14:textId="1E31141C" w:rsidR="00563C72" w:rsidRDefault="00563C72">
      <w:pPr>
        <w:pStyle w:val="Standard"/>
        <w:spacing w:line="264" w:lineRule="auto"/>
        <w:jc w:val="center"/>
      </w:pPr>
      <w:r>
        <w:rPr>
          <w:rFonts w:ascii="Calibri Light" w:hAnsi="Calibri Light" w:cs="Calibri Light"/>
          <w:b/>
          <w:bCs/>
          <w:sz w:val="20"/>
          <w:szCs w:val="20"/>
        </w:rPr>
        <w:t xml:space="preserve">dla obiektów wymienionych w Załączniku nr </w:t>
      </w:r>
      <w:r w:rsidR="004A0828">
        <w:rPr>
          <w:rFonts w:ascii="Calibri Light" w:hAnsi="Calibri Light" w:cs="Calibri Light"/>
          <w:b/>
          <w:bCs/>
          <w:sz w:val="20"/>
          <w:szCs w:val="20"/>
        </w:rPr>
        <w:t>4</w:t>
      </w:r>
      <w:r>
        <w:rPr>
          <w:rFonts w:ascii="Calibri Light" w:hAnsi="Calibri Light" w:cs="Calibri Light"/>
          <w:b/>
          <w:bCs/>
          <w:sz w:val="20"/>
          <w:szCs w:val="20"/>
        </w:rPr>
        <w:t xml:space="preserve"> do SWZ </w:t>
      </w:r>
    </w:p>
    <w:p w14:paraId="11BC8ADE" w14:textId="77777777" w:rsidR="00563C72" w:rsidRDefault="00563C72">
      <w:pPr>
        <w:pStyle w:val="Standard"/>
        <w:spacing w:line="264" w:lineRule="auto"/>
        <w:jc w:val="both"/>
        <w:rPr>
          <w:rFonts w:ascii="Calibri Light" w:hAnsi="Calibri Light" w:cs="Calibri Light"/>
          <w:b/>
          <w:bCs/>
          <w:sz w:val="20"/>
          <w:szCs w:val="20"/>
        </w:rPr>
      </w:pPr>
    </w:p>
    <w:p w14:paraId="09281555" w14:textId="77777777" w:rsidR="00563C72" w:rsidRDefault="00563C72">
      <w:pPr>
        <w:pStyle w:val="Standard"/>
        <w:spacing w:line="264" w:lineRule="auto"/>
        <w:jc w:val="both"/>
      </w:pPr>
      <w:r>
        <w:rPr>
          <w:rFonts w:ascii="Calibri Light" w:hAnsi="Calibri Light" w:cs="Calibri Light"/>
          <w:bCs/>
          <w:sz w:val="20"/>
          <w:szCs w:val="20"/>
        </w:rPr>
        <w:t>zawarta w dniu ………….. w ……………. (dalej jako: Umowa) pomiędzy:</w:t>
      </w:r>
    </w:p>
    <w:p w14:paraId="61C71792" w14:textId="77777777" w:rsidR="00563C72" w:rsidRDefault="00563C72">
      <w:pPr>
        <w:autoSpaceDE w:val="0"/>
        <w:spacing w:line="264" w:lineRule="auto"/>
        <w:jc w:val="both"/>
        <w:rPr>
          <w:rFonts w:ascii="Calibri Light" w:hAnsi="Calibri Light" w:cs="Calibri Light"/>
          <w:bCs/>
          <w:sz w:val="20"/>
          <w:szCs w:val="20"/>
        </w:rPr>
      </w:pPr>
    </w:p>
    <w:p w14:paraId="2DE036FF" w14:textId="77777777" w:rsidR="00563C72" w:rsidRDefault="00563C72">
      <w:pPr>
        <w:autoSpaceDE w:val="0"/>
        <w:spacing w:line="264" w:lineRule="auto"/>
        <w:jc w:val="both"/>
      </w:pPr>
      <w:r>
        <w:rPr>
          <w:rFonts w:ascii="Calibri Light" w:hAnsi="Calibri Light" w:cs="Calibri Light"/>
          <w:bCs/>
          <w:sz w:val="20"/>
          <w:szCs w:val="20"/>
        </w:rPr>
        <w:t>………………………………………………., z siedzibą w ……………………… NIP: …………………………</w:t>
      </w:r>
    </w:p>
    <w:p w14:paraId="0DAAB140" w14:textId="77777777" w:rsidR="00563C72" w:rsidRDefault="00563C72">
      <w:pPr>
        <w:spacing w:line="264" w:lineRule="auto"/>
        <w:jc w:val="both"/>
      </w:pPr>
      <w:r>
        <w:rPr>
          <w:rFonts w:ascii="Calibri Light" w:hAnsi="Calibri Light" w:cs="Calibri Light"/>
          <w:bCs/>
          <w:sz w:val="20"/>
          <w:szCs w:val="20"/>
        </w:rPr>
        <w:t>reprezentowanym/-ą przez …………………. - ……………………</w:t>
      </w:r>
    </w:p>
    <w:p w14:paraId="685EAB34" w14:textId="77777777" w:rsidR="00563C72" w:rsidRDefault="00563C72">
      <w:pPr>
        <w:spacing w:line="264" w:lineRule="auto"/>
        <w:jc w:val="both"/>
      </w:pPr>
      <w:r>
        <w:rPr>
          <w:rFonts w:ascii="Calibri Light" w:hAnsi="Calibri Light" w:cs="Calibri Light"/>
          <w:bCs/>
          <w:sz w:val="20"/>
          <w:szCs w:val="20"/>
        </w:rPr>
        <w:t>przy kontrasygnacie ……………………. - …………………..</w:t>
      </w:r>
    </w:p>
    <w:p w14:paraId="12DAEA9F" w14:textId="77777777" w:rsidR="00563C72" w:rsidRDefault="00563C72">
      <w:pPr>
        <w:pStyle w:val="Standard"/>
        <w:autoSpaceDE w:val="0"/>
        <w:spacing w:line="264" w:lineRule="auto"/>
        <w:jc w:val="both"/>
      </w:pPr>
      <w:r>
        <w:rPr>
          <w:rFonts w:ascii="Calibri Light" w:hAnsi="Calibri Light" w:cs="Calibri Light"/>
          <w:bCs/>
          <w:sz w:val="20"/>
          <w:szCs w:val="20"/>
        </w:rPr>
        <w:t>zwanym/-ą w dalszej części Umowy „Zamawiającym”,</w:t>
      </w:r>
    </w:p>
    <w:p w14:paraId="73678B7C" w14:textId="77777777" w:rsidR="00563C72" w:rsidRDefault="00563C72">
      <w:pPr>
        <w:pStyle w:val="Standard"/>
        <w:autoSpaceDE w:val="0"/>
        <w:spacing w:line="264" w:lineRule="auto"/>
        <w:jc w:val="both"/>
        <w:rPr>
          <w:rFonts w:ascii="Calibri Light" w:hAnsi="Calibri Light" w:cs="Calibri Light"/>
          <w:bCs/>
          <w:sz w:val="20"/>
          <w:szCs w:val="20"/>
        </w:rPr>
      </w:pPr>
    </w:p>
    <w:p w14:paraId="665EF6F3" w14:textId="77777777" w:rsidR="00563C72" w:rsidRDefault="00563C72">
      <w:pPr>
        <w:pStyle w:val="Standard"/>
        <w:spacing w:line="264" w:lineRule="auto"/>
        <w:jc w:val="both"/>
      </w:pPr>
      <w:r>
        <w:rPr>
          <w:rFonts w:ascii="Calibri Light" w:hAnsi="Calibri Light" w:cs="Calibri Light"/>
          <w:bCs/>
          <w:sz w:val="20"/>
          <w:szCs w:val="20"/>
        </w:rPr>
        <w:t>a</w:t>
      </w:r>
    </w:p>
    <w:p w14:paraId="6434BF7D" w14:textId="77777777" w:rsidR="00563C72" w:rsidRDefault="00563C72">
      <w:pPr>
        <w:pStyle w:val="Standard"/>
        <w:spacing w:line="264" w:lineRule="auto"/>
        <w:jc w:val="both"/>
      </w:pPr>
      <w:r>
        <w:rPr>
          <w:rFonts w:ascii="Calibri Light" w:eastAsia="Times New Roman" w:hAnsi="Calibri Light" w:cs="Calibri Light"/>
          <w:bCs/>
          <w:sz w:val="20"/>
          <w:szCs w:val="20"/>
        </w:rPr>
        <w:t>…………………</w:t>
      </w:r>
      <w:r>
        <w:rPr>
          <w:rFonts w:ascii="Calibri Light" w:hAnsi="Calibri Light" w:cs="Calibri Light"/>
          <w:bCs/>
          <w:sz w:val="20"/>
          <w:szCs w:val="20"/>
        </w:rPr>
        <w:t>………………………..… z siedzibą w …………..., pod adresem: ……………………………, zarejestrowaną w rejestrze przedsiębiorców przez Sąd Rejonowy ………………………., ……. Wydział Gospodarczy KRS, pod nr ……………, posiadającym/-ą numer NIP …………., o kapitale zakładowym: ………….. (wpłacony w całości – dotyczy tylko Spółek Akcyjnych)</w:t>
      </w:r>
    </w:p>
    <w:p w14:paraId="56A2F7E0" w14:textId="77777777" w:rsidR="00563C72" w:rsidRDefault="00563C72">
      <w:pPr>
        <w:pStyle w:val="Standard"/>
        <w:spacing w:line="264" w:lineRule="auto"/>
        <w:jc w:val="both"/>
      </w:pPr>
      <w:r>
        <w:rPr>
          <w:rFonts w:ascii="Calibri Light" w:hAnsi="Calibri Light" w:cs="Calibri Light"/>
          <w:bCs/>
          <w:sz w:val="20"/>
          <w:szCs w:val="20"/>
        </w:rPr>
        <w:t>reprezentowanym/-ą przez:</w:t>
      </w:r>
      <w:r>
        <w:rPr>
          <w:rFonts w:ascii="Calibri Light" w:eastAsia="Times New Roman" w:hAnsi="Calibri Light" w:cs="Calibri Light"/>
          <w:bCs/>
          <w:sz w:val="20"/>
          <w:szCs w:val="20"/>
        </w:rPr>
        <w:t xml:space="preserve"> …………………………</w:t>
      </w:r>
      <w:r>
        <w:rPr>
          <w:rFonts w:ascii="Calibri Light" w:hAnsi="Calibri Light" w:cs="Calibri Light"/>
          <w:bCs/>
          <w:sz w:val="20"/>
          <w:szCs w:val="20"/>
        </w:rPr>
        <w:t>.. - ………………………</w:t>
      </w:r>
    </w:p>
    <w:p w14:paraId="450C2192" w14:textId="77777777" w:rsidR="00563C72" w:rsidRDefault="00563C72">
      <w:pPr>
        <w:pStyle w:val="Standard"/>
        <w:autoSpaceDE w:val="0"/>
        <w:spacing w:line="264" w:lineRule="auto"/>
        <w:jc w:val="both"/>
      </w:pPr>
      <w:r>
        <w:rPr>
          <w:rFonts w:ascii="Calibri Light" w:hAnsi="Calibri Light" w:cs="Calibri Light"/>
          <w:bCs/>
          <w:sz w:val="20"/>
          <w:szCs w:val="20"/>
        </w:rPr>
        <w:t>zwanym/-ą w dalszej części Umowy „Wykonawcą” lub „Sprzedawcą”</w:t>
      </w:r>
    </w:p>
    <w:p w14:paraId="7D70A5AB" w14:textId="77777777" w:rsidR="00563C72" w:rsidRDefault="00563C72">
      <w:pPr>
        <w:spacing w:line="264" w:lineRule="auto"/>
        <w:jc w:val="both"/>
        <w:rPr>
          <w:rFonts w:ascii="Calibri Light" w:hAnsi="Calibri Light" w:cs="Calibri Light"/>
          <w:bCs/>
          <w:sz w:val="20"/>
          <w:szCs w:val="20"/>
        </w:rPr>
      </w:pPr>
    </w:p>
    <w:p w14:paraId="659083D6" w14:textId="77777777" w:rsidR="00563C72" w:rsidRDefault="00563C72">
      <w:pPr>
        <w:spacing w:line="264" w:lineRule="auto"/>
        <w:jc w:val="both"/>
      </w:pPr>
      <w:r>
        <w:rPr>
          <w:rFonts w:ascii="Calibri Light" w:hAnsi="Calibri Light" w:cs="Calibri Light"/>
          <w:bCs/>
          <w:sz w:val="20"/>
          <w:szCs w:val="20"/>
        </w:rPr>
        <w:t>łącznie zwanymi w dalszej treści Umowy „Stronami” a oddzielnie „Stroną”.</w:t>
      </w:r>
    </w:p>
    <w:p w14:paraId="741E862D" w14:textId="77777777" w:rsidR="00563C72" w:rsidRDefault="00563C72">
      <w:pPr>
        <w:spacing w:line="264" w:lineRule="auto"/>
        <w:jc w:val="both"/>
        <w:rPr>
          <w:rFonts w:ascii="Calibri Light" w:hAnsi="Calibri Light" w:cs="Calibri Light"/>
          <w:bCs/>
          <w:sz w:val="20"/>
          <w:szCs w:val="20"/>
        </w:rPr>
      </w:pPr>
    </w:p>
    <w:p w14:paraId="7827232D" w14:textId="4FAE7DFC" w:rsidR="00AF1E68" w:rsidRPr="00AF1E68" w:rsidRDefault="00563C72" w:rsidP="00AF1E68">
      <w:pPr>
        <w:spacing w:line="264" w:lineRule="auto"/>
        <w:jc w:val="both"/>
        <w:rPr>
          <w:rFonts w:ascii="Calibri Light" w:hAnsi="Calibri Light" w:cs="Calibri Light"/>
          <w:b/>
          <w:bCs/>
          <w:sz w:val="20"/>
          <w:szCs w:val="20"/>
          <w:lang w:val="cs-CZ"/>
        </w:rPr>
      </w:pPr>
      <w:r>
        <w:rPr>
          <w:rFonts w:ascii="Calibri Light" w:hAnsi="Calibri Light" w:cs="Calibri Light"/>
          <w:bCs/>
          <w:sz w:val="20"/>
          <w:szCs w:val="20"/>
        </w:rPr>
        <w:t xml:space="preserve">wybranym/-ą w postępowaniu o udzielenie zamówienia publicznego, </w:t>
      </w:r>
      <w:bookmarkStart w:id="0" w:name="_Hlk72329680"/>
      <w:r>
        <w:rPr>
          <w:rFonts w:ascii="Calibri Light" w:hAnsi="Calibri Light" w:cs="Calibri Light"/>
          <w:bCs/>
          <w:sz w:val="20"/>
          <w:szCs w:val="20"/>
        </w:rPr>
        <w:t xml:space="preserve">w trybie przetargu nieograniczonego na podstawie art. 132 z dnia 11 września 2019 r. Prawo zamówień publicznych </w:t>
      </w:r>
      <w:r w:rsidR="004A0828" w:rsidRPr="004A0828">
        <w:rPr>
          <w:rFonts w:ascii="Calibri Light" w:hAnsi="Calibri Light" w:cs="Calibri Light"/>
          <w:bCs/>
          <w:iCs/>
          <w:sz w:val="20"/>
          <w:szCs w:val="20"/>
        </w:rPr>
        <w:t>tj. Dz. U. z 2024 r. poz. 1320</w:t>
      </w:r>
      <w:r w:rsidR="00F549C3">
        <w:rPr>
          <w:rFonts w:ascii="Calibri Light" w:hAnsi="Calibri Light" w:cs="Calibri Light"/>
          <w:bCs/>
          <w:iCs/>
          <w:sz w:val="20"/>
          <w:szCs w:val="20"/>
        </w:rPr>
        <w:t xml:space="preserve"> ze zm.</w:t>
      </w:r>
      <w:r>
        <w:rPr>
          <w:rFonts w:ascii="Calibri Light" w:hAnsi="Calibri Light" w:cs="Calibri Light"/>
          <w:bCs/>
          <w:sz w:val="20"/>
          <w:szCs w:val="20"/>
        </w:rPr>
        <w:t>.)</w:t>
      </w:r>
      <w:bookmarkEnd w:id="0"/>
      <w:r>
        <w:rPr>
          <w:rFonts w:ascii="Calibri Light" w:hAnsi="Calibri Light" w:cs="Calibri Light"/>
          <w:bCs/>
          <w:sz w:val="20"/>
          <w:szCs w:val="20"/>
        </w:rPr>
        <w:t xml:space="preserve">, zwanej dalej „ustawą </w:t>
      </w:r>
      <w:proofErr w:type="spellStart"/>
      <w:r>
        <w:rPr>
          <w:rFonts w:ascii="Calibri Light" w:hAnsi="Calibri Light" w:cs="Calibri Light"/>
          <w:bCs/>
          <w:sz w:val="20"/>
          <w:szCs w:val="20"/>
        </w:rPr>
        <w:t>Pzp</w:t>
      </w:r>
      <w:proofErr w:type="spellEnd"/>
      <w:r>
        <w:rPr>
          <w:rFonts w:ascii="Calibri Light" w:hAnsi="Calibri Light" w:cs="Calibri Light"/>
          <w:bCs/>
          <w:sz w:val="20"/>
          <w:szCs w:val="20"/>
        </w:rPr>
        <w:t xml:space="preserve">”, prowadzonego pod  nazwą: </w:t>
      </w:r>
      <w:r w:rsidR="00AF1E68" w:rsidRPr="00AF1E68">
        <w:rPr>
          <w:rFonts w:ascii="Calibri Light" w:hAnsi="Calibri Light" w:cs="Calibri Light"/>
          <w:b/>
          <w:bCs/>
          <w:sz w:val="20"/>
          <w:szCs w:val="20"/>
        </w:rPr>
        <w:t xml:space="preserve">Dostawa energii elektrycznej dla </w:t>
      </w:r>
      <w:r w:rsidR="00AF1E68" w:rsidRPr="00AF1E68">
        <w:rPr>
          <w:rFonts w:ascii="Calibri Light" w:hAnsi="Calibri Light" w:cs="Calibri Light"/>
          <w:b/>
          <w:bCs/>
          <w:sz w:val="20"/>
          <w:szCs w:val="20"/>
          <w:lang w:val="cs-CZ"/>
        </w:rPr>
        <w:t xml:space="preserve"> </w:t>
      </w:r>
      <w:proofErr w:type="spellStart"/>
      <w:r w:rsidR="00AF1E68" w:rsidRPr="00AF1E68">
        <w:rPr>
          <w:rFonts w:ascii="Calibri Light" w:hAnsi="Calibri Light" w:cs="Calibri Light"/>
          <w:b/>
          <w:bCs/>
          <w:sz w:val="20"/>
          <w:szCs w:val="20"/>
        </w:rPr>
        <w:t>OSiR</w:t>
      </w:r>
      <w:proofErr w:type="spellEnd"/>
      <w:r w:rsidR="00AF1E68" w:rsidRPr="00AF1E68">
        <w:rPr>
          <w:rFonts w:ascii="Calibri Light" w:hAnsi="Calibri Light" w:cs="Calibri Light"/>
          <w:b/>
          <w:bCs/>
          <w:sz w:val="20"/>
          <w:szCs w:val="20"/>
        </w:rPr>
        <w:t xml:space="preserve"> Świebodzice Sp. z o.o.</w:t>
      </w:r>
    </w:p>
    <w:p w14:paraId="0B8FEFC4" w14:textId="107D65E5" w:rsidR="00563C72" w:rsidRDefault="00563C72" w:rsidP="00AF1E68">
      <w:pPr>
        <w:spacing w:line="264" w:lineRule="auto"/>
        <w:jc w:val="both"/>
      </w:pPr>
      <w:r>
        <w:rPr>
          <w:rFonts w:ascii="Calibri Light" w:hAnsi="Calibri Light" w:cs="Calibri Light"/>
          <w:bCs/>
          <w:sz w:val="20"/>
          <w:szCs w:val="20"/>
        </w:rPr>
        <w:tab/>
      </w:r>
    </w:p>
    <w:p w14:paraId="2BEDF9FC" w14:textId="77777777" w:rsidR="00563C72" w:rsidRDefault="00563C72">
      <w:pPr>
        <w:pStyle w:val="Standard"/>
        <w:spacing w:line="264" w:lineRule="auto"/>
        <w:jc w:val="center"/>
      </w:pPr>
      <w:bookmarkStart w:id="1" w:name="_Hlk44405728"/>
      <w:r>
        <w:rPr>
          <w:rFonts w:ascii="Calibri Light" w:hAnsi="Calibri Light" w:cs="Calibri Light"/>
          <w:b/>
          <w:bCs/>
          <w:sz w:val="20"/>
          <w:szCs w:val="20"/>
        </w:rPr>
        <w:t>§ 1</w:t>
      </w:r>
    </w:p>
    <w:bookmarkEnd w:id="1"/>
    <w:p w14:paraId="639C12D5" w14:textId="77777777" w:rsidR="00563C72" w:rsidRDefault="00563C72">
      <w:pPr>
        <w:pStyle w:val="Standard"/>
        <w:spacing w:after="240" w:line="264" w:lineRule="auto"/>
        <w:jc w:val="center"/>
      </w:pPr>
      <w:r>
        <w:rPr>
          <w:rFonts w:ascii="Calibri Light" w:hAnsi="Calibri Light" w:cs="Calibri Light"/>
          <w:b/>
          <w:bCs/>
          <w:sz w:val="20"/>
          <w:szCs w:val="20"/>
        </w:rPr>
        <w:t>Przedmiot Umowy</w:t>
      </w:r>
    </w:p>
    <w:p w14:paraId="758B70DC" w14:textId="77777777" w:rsidR="00563C72" w:rsidRDefault="00563C72">
      <w:pPr>
        <w:pStyle w:val="Textbody"/>
        <w:widowControl/>
        <w:numPr>
          <w:ilvl w:val="0"/>
          <w:numId w:val="14"/>
        </w:numPr>
        <w:spacing w:after="0" w:line="264" w:lineRule="auto"/>
        <w:ind w:left="426" w:right="38" w:hanging="426"/>
        <w:jc w:val="both"/>
      </w:pPr>
      <w:r>
        <w:rPr>
          <w:rFonts w:ascii="Calibri Light" w:hAnsi="Calibri Light" w:cs="Calibri Light"/>
          <w:lang w:val="pl-PL"/>
        </w:rPr>
        <w:t>Przedmiotem niniejszej Umowy jest określenie praw i obowiązków Stron związanych ze sprzedażą (przez Wykonawcę) i zakupem (przez Zamawiającego) energii elektrycznej na zasadach określonych niniejszą Umową w łącznej ilości zamówienia planowanego …………………. kWh do punktów poboru energii elektrycznej, zwanych dalej PPE, wymienionych w Załączniku nr 1 do Umowy. Wolumen został wyliczony na podstawie szacunkowego i prognozowanego zużycia.</w:t>
      </w:r>
    </w:p>
    <w:p w14:paraId="01758EF4" w14:textId="77777777" w:rsidR="00563C72" w:rsidRPr="00F549C3" w:rsidRDefault="00563C72">
      <w:pPr>
        <w:pStyle w:val="Textbody"/>
        <w:widowControl/>
        <w:numPr>
          <w:ilvl w:val="0"/>
          <w:numId w:val="14"/>
        </w:numPr>
        <w:spacing w:after="0" w:line="264" w:lineRule="auto"/>
        <w:ind w:left="426" w:right="38" w:hanging="426"/>
        <w:jc w:val="both"/>
        <w:rPr>
          <w:lang w:val="pl-PL"/>
        </w:rPr>
      </w:pPr>
      <w:bookmarkStart w:id="2" w:name="_Hlk44481053"/>
      <w:r>
        <w:rPr>
          <w:rFonts w:ascii="Calibri Light" w:hAnsi="Calibri Light" w:cs="Calibri Light"/>
          <w:lang w:val="pl-PL"/>
        </w:rPr>
        <w:t>Umowa będzie realizowana zgodnie z postanowieniami:</w:t>
      </w:r>
    </w:p>
    <w:p w14:paraId="15F9D0D4" w14:textId="77777777" w:rsidR="00563C72" w:rsidRPr="00F549C3" w:rsidRDefault="00563C72">
      <w:pPr>
        <w:pStyle w:val="Textbody"/>
        <w:widowControl/>
        <w:numPr>
          <w:ilvl w:val="0"/>
          <w:numId w:val="8"/>
        </w:numPr>
        <w:spacing w:after="0" w:line="264" w:lineRule="auto"/>
        <w:ind w:right="38"/>
        <w:jc w:val="both"/>
        <w:rPr>
          <w:lang w:val="pl-PL"/>
        </w:rPr>
      </w:pPr>
      <w:r>
        <w:rPr>
          <w:rFonts w:ascii="Calibri Light" w:hAnsi="Calibri Light" w:cs="Calibri Light"/>
          <w:lang w:val="pl-PL"/>
        </w:rPr>
        <w:t xml:space="preserve">Koncesji Wykonawcy na obrót energią elektryczną nr …………. z </w:t>
      </w:r>
      <w:proofErr w:type="spellStart"/>
      <w:r>
        <w:rPr>
          <w:rFonts w:ascii="Calibri Light" w:hAnsi="Calibri Light" w:cs="Calibri Light"/>
          <w:lang w:val="pl-PL"/>
        </w:rPr>
        <w:t>późn</w:t>
      </w:r>
      <w:proofErr w:type="spellEnd"/>
      <w:r>
        <w:rPr>
          <w:rFonts w:ascii="Calibri Light" w:hAnsi="Calibri Light" w:cs="Calibri Light"/>
          <w:lang w:val="pl-PL"/>
        </w:rPr>
        <w:t>. zm. z dn. ………... wydana przez Prezesa Urzędu Regulacji Energetyki,</w:t>
      </w:r>
    </w:p>
    <w:p w14:paraId="2BCD129C" w14:textId="77777777" w:rsidR="00563C72" w:rsidRPr="00F549C3" w:rsidRDefault="00563C72">
      <w:pPr>
        <w:pStyle w:val="Textbody"/>
        <w:widowControl/>
        <w:numPr>
          <w:ilvl w:val="0"/>
          <w:numId w:val="8"/>
        </w:numPr>
        <w:spacing w:after="0" w:line="264" w:lineRule="auto"/>
        <w:ind w:right="38"/>
        <w:jc w:val="both"/>
        <w:rPr>
          <w:lang w:val="pl-PL"/>
        </w:rPr>
      </w:pPr>
      <w:r>
        <w:rPr>
          <w:rFonts w:ascii="Calibri Light" w:hAnsi="Calibri Light" w:cs="Calibri Light"/>
          <w:lang w:val="pl-PL"/>
        </w:rPr>
        <w:t>Generalnej umowy Dystrybucyjnej zawartej pomiędzy Wykonawcą, a Operatorem Systemu Dystrybucyjnego, zwanego dalej OSD.</w:t>
      </w:r>
    </w:p>
    <w:p w14:paraId="754FB57C" w14:textId="77777777" w:rsidR="00563C72" w:rsidRPr="00F549C3" w:rsidRDefault="00563C72">
      <w:pPr>
        <w:pStyle w:val="Textbody"/>
        <w:widowControl/>
        <w:numPr>
          <w:ilvl w:val="0"/>
          <w:numId w:val="14"/>
        </w:numPr>
        <w:spacing w:after="0" w:line="264" w:lineRule="auto"/>
        <w:ind w:left="426" w:right="38" w:hanging="426"/>
        <w:jc w:val="both"/>
        <w:rPr>
          <w:lang w:val="pl-PL"/>
        </w:rPr>
      </w:pPr>
      <w:r>
        <w:rPr>
          <w:rFonts w:ascii="Calibri Light" w:hAnsi="Calibri Light" w:cs="Calibri Light"/>
          <w:lang w:val="pl-PL"/>
        </w:rPr>
        <w:t xml:space="preserve">Sprzedaż energii elektrycznej odbywa się za pośrednictwem sieci dystrybucyjnej należącej do OSD wskazanego w wykazie punktów poboru energii elektrycznej (Załącznik nr 1 do Umowy), z którym Zamawiający będzie miał zawarte umowy o świadczenie usług dystrybucji energii elektrycznej najpóźniej w dniu rozpoczęcia sprzedaży energii elektrycznej.  </w:t>
      </w:r>
    </w:p>
    <w:p w14:paraId="0DF25132" w14:textId="77777777" w:rsidR="00563C72" w:rsidRPr="00F549C3" w:rsidRDefault="00563C72">
      <w:pPr>
        <w:pStyle w:val="Textbody"/>
        <w:widowControl/>
        <w:numPr>
          <w:ilvl w:val="0"/>
          <w:numId w:val="14"/>
        </w:numPr>
        <w:spacing w:after="0" w:line="264" w:lineRule="auto"/>
        <w:ind w:left="426" w:right="38" w:hanging="426"/>
        <w:jc w:val="both"/>
        <w:rPr>
          <w:lang w:val="pl-PL"/>
        </w:rPr>
      </w:pPr>
      <w:r>
        <w:rPr>
          <w:rFonts w:ascii="Calibri Light" w:hAnsi="Calibri Light" w:cs="Calibri Light"/>
          <w:lang w:val="pl-PL"/>
        </w:rPr>
        <w:t>Ilość energii w podziale na określone PPE wskazano w Załączniku nr 1 do niniejszej Umowy. Wykaz PPE ma jedynie charakter orientacyjny. Zamawiający zastrzega sobie prawo do dowolnych zmian ilości PPE, w zakresie łącznej ilości energii, o której mowa w ust. 1, przy uwzględnieniu ust. 5 oraz zmian grup taryfowych, przy uwzględnieniu zasad zmian grup taryfowych, o których mowa w ust. 6</w:t>
      </w:r>
      <w:r>
        <w:rPr>
          <w:rFonts w:ascii="Calibri Light" w:hAnsi="Calibri Light" w:cs="Calibri Light"/>
          <w:bCs/>
          <w:lang w:val="pl-PL"/>
        </w:rPr>
        <w:t>.</w:t>
      </w:r>
    </w:p>
    <w:p w14:paraId="24219FB1" w14:textId="7A95DBA3" w:rsidR="00563C72" w:rsidRDefault="00563C72">
      <w:pPr>
        <w:pStyle w:val="Textbody"/>
        <w:widowControl/>
        <w:numPr>
          <w:ilvl w:val="0"/>
          <w:numId w:val="14"/>
        </w:numPr>
        <w:spacing w:after="0" w:line="264" w:lineRule="auto"/>
        <w:ind w:left="426" w:right="40" w:hanging="426"/>
        <w:jc w:val="both"/>
      </w:pPr>
      <w:bookmarkStart w:id="3" w:name="_Hlk44399695"/>
      <w:r>
        <w:rPr>
          <w:rFonts w:ascii="Calibri Light" w:hAnsi="Calibri Light" w:cs="Calibri Light"/>
          <w:lang w:val="pl-PL"/>
        </w:rPr>
        <w:t xml:space="preserve">W toku realizacji Umowy Zamawiający zastrzega sobie prawo do zmniejszenia lub zwiększenia łącznej ilości zakupionej energii w zakresie:  zwiększenia do 20%, zmniejszenia do </w:t>
      </w:r>
      <w:r w:rsidR="004A0828">
        <w:rPr>
          <w:rFonts w:ascii="Calibri Light" w:hAnsi="Calibri Light" w:cs="Calibri Light"/>
          <w:lang w:val="pl-PL"/>
        </w:rPr>
        <w:t>5</w:t>
      </w:r>
      <w:r>
        <w:rPr>
          <w:rFonts w:ascii="Calibri Light" w:hAnsi="Calibri Light" w:cs="Calibri Light"/>
          <w:lang w:val="pl-PL"/>
        </w:rPr>
        <w:t xml:space="preserve">0%, względem zużycia energii elektrycznej wskazanej w ust. 1 niniejszego paragrafu. Zaistnienie okoliczności, o której mowa powyżej, </w:t>
      </w:r>
      <w:r>
        <w:rPr>
          <w:rFonts w:ascii="Calibri Light" w:hAnsi="Calibri Light" w:cs="Calibri Light"/>
          <w:lang w:val="pl-PL"/>
        </w:rPr>
        <w:lastRenderedPageBreak/>
        <w:t xml:space="preserve">spowoduje odpowiednio zmniejszenie lub zwiększenie wynagrodzenia należnego Wykonawcy z tytułu </w:t>
      </w:r>
      <w:r>
        <w:rPr>
          <w:rFonts w:ascii="Calibri Light" w:hAnsi="Calibri Light" w:cs="Calibri Light"/>
          <w:color w:val="000000"/>
          <w:lang w:val="pl-PL"/>
        </w:rPr>
        <w:t xml:space="preserve">niniejszej Umowy. Zwiększenie lub zmniejszenie ilości energii elektrycznej nie stanowi podstawy do jakichkolwiek roszczeń ze strony Wykonawcy. </w:t>
      </w:r>
      <w:proofErr w:type="spellStart"/>
      <w:r>
        <w:rPr>
          <w:rFonts w:ascii="Calibri Light" w:hAnsi="Calibri Light" w:cs="Calibri Light"/>
          <w:color w:val="000000"/>
        </w:rPr>
        <w:t>Zakres</w:t>
      </w:r>
      <w:proofErr w:type="spellEnd"/>
      <w:r>
        <w:rPr>
          <w:rFonts w:ascii="Calibri Light" w:hAnsi="Calibri Light" w:cs="Calibri Light"/>
          <w:color w:val="000000"/>
        </w:rPr>
        <w:t xml:space="preserve"> </w:t>
      </w:r>
      <w:proofErr w:type="spellStart"/>
      <w:r>
        <w:rPr>
          <w:rFonts w:ascii="Calibri Light" w:hAnsi="Calibri Light" w:cs="Calibri Light"/>
          <w:color w:val="000000"/>
        </w:rPr>
        <w:t>i</w:t>
      </w:r>
      <w:proofErr w:type="spellEnd"/>
      <w:r>
        <w:rPr>
          <w:rFonts w:ascii="Calibri Light" w:hAnsi="Calibri Light" w:cs="Calibri Light"/>
          <w:color w:val="000000"/>
        </w:rPr>
        <w:t xml:space="preserve"> </w:t>
      </w:r>
      <w:proofErr w:type="spellStart"/>
      <w:r>
        <w:rPr>
          <w:rFonts w:ascii="Calibri Light" w:hAnsi="Calibri Light" w:cs="Calibri Light"/>
          <w:color w:val="000000"/>
        </w:rPr>
        <w:t>zasady</w:t>
      </w:r>
      <w:proofErr w:type="spellEnd"/>
      <w:r>
        <w:rPr>
          <w:rFonts w:ascii="Calibri Light" w:hAnsi="Calibri Light" w:cs="Calibri Light"/>
          <w:color w:val="000000"/>
        </w:rPr>
        <w:t xml:space="preserve"> </w:t>
      </w:r>
      <w:proofErr w:type="spellStart"/>
      <w:r>
        <w:rPr>
          <w:rFonts w:ascii="Calibri Light" w:hAnsi="Calibri Light" w:cs="Calibri Light"/>
          <w:color w:val="000000"/>
        </w:rPr>
        <w:t>dokonania</w:t>
      </w:r>
      <w:proofErr w:type="spellEnd"/>
      <w:r>
        <w:rPr>
          <w:rFonts w:ascii="Calibri Light" w:hAnsi="Calibri Light" w:cs="Calibri Light"/>
          <w:color w:val="000000"/>
        </w:rPr>
        <w:t xml:space="preserve"> </w:t>
      </w:r>
      <w:proofErr w:type="spellStart"/>
      <w:r>
        <w:rPr>
          <w:rFonts w:ascii="Calibri Light" w:hAnsi="Calibri Light" w:cs="Calibri Light"/>
          <w:color w:val="000000"/>
        </w:rPr>
        <w:t>zmian</w:t>
      </w:r>
      <w:proofErr w:type="spellEnd"/>
      <w:r>
        <w:rPr>
          <w:rFonts w:ascii="Calibri Light" w:hAnsi="Calibri Light" w:cs="Calibri Light"/>
          <w:color w:val="000000"/>
        </w:rPr>
        <w:t>:</w:t>
      </w:r>
    </w:p>
    <w:p w14:paraId="38F80971" w14:textId="77777777" w:rsidR="00563C72" w:rsidRPr="00F549C3" w:rsidRDefault="00563C72">
      <w:pPr>
        <w:pStyle w:val="Textbody"/>
        <w:widowControl/>
        <w:numPr>
          <w:ilvl w:val="0"/>
          <w:numId w:val="10"/>
        </w:numPr>
        <w:spacing w:after="0" w:line="264" w:lineRule="auto"/>
        <w:ind w:left="714" w:right="40" w:hanging="288"/>
        <w:jc w:val="both"/>
        <w:rPr>
          <w:lang w:val="pl-PL"/>
        </w:rPr>
      </w:pPr>
      <w:r w:rsidRPr="00F549C3">
        <w:rPr>
          <w:rFonts w:ascii="Calibri Light" w:hAnsi="Calibri Light" w:cs="Calibri Light"/>
          <w:color w:val="000000"/>
          <w:lang w:val="pl-PL"/>
        </w:rPr>
        <w:t>zmniejszenie</w:t>
      </w:r>
      <w:r>
        <w:rPr>
          <w:rFonts w:ascii="Calibri Light" w:hAnsi="Calibri Light" w:cs="Calibri Light"/>
          <w:color w:val="000000"/>
          <w:lang w:val="pl-PL"/>
        </w:rPr>
        <w:t xml:space="preserve"> ilości energii elektrycznej wynikające ze zużycia energii wg bieżących odczytów z licznika, które będzie różne od ilości energii elektrycznej wskazanej w ust. 1 powyżej, odbywa się automatycznie,  na podstawie bieżącego zużycia energii elektrycznej na wystawianych fakturach, </w:t>
      </w:r>
    </w:p>
    <w:p w14:paraId="1E8EFA1C" w14:textId="77777777" w:rsidR="00563C72" w:rsidRPr="00F549C3" w:rsidRDefault="00563C72">
      <w:pPr>
        <w:pStyle w:val="Textbody"/>
        <w:widowControl/>
        <w:numPr>
          <w:ilvl w:val="0"/>
          <w:numId w:val="10"/>
        </w:numPr>
        <w:spacing w:after="0" w:line="264" w:lineRule="auto"/>
        <w:ind w:left="714" w:right="40" w:hanging="288"/>
        <w:jc w:val="both"/>
        <w:rPr>
          <w:lang w:val="pl-PL"/>
        </w:rPr>
      </w:pPr>
      <w:r>
        <w:rPr>
          <w:rFonts w:ascii="Calibri Light" w:hAnsi="Calibri Light" w:cs="Calibri Light"/>
          <w:color w:val="000000"/>
          <w:lang w:val="pl-PL"/>
        </w:rPr>
        <w:t xml:space="preserve">zwiększenie ilości energii elektrycznej wynikające ze zużycia energii wg bieżących odczytów z licznika, które będzie różne od ilości energii elektrycznej wskazanej w ust. 1 powyżej, odbywa się automatycznie,  na podstawie bieżącego zużycia energii elektrycznej na wystawianych fakturach, </w:t>
      </w:r>
    </w:p>
    <w:p w14:paraId="6E1DD7A4" w14:textId="77777777" w:rsidR="00563C72" w:rsidRDefault="00563C72">
      <w:pPr>
        <w:pStyle w:val="Akapitzlist"/>
        <w:numPr>
          <w:ilvl w:val="0"/>
          <w:numId w:val="10"/>
        </w:numPr>
        <w:spacing w:line="264" w:lineRule="auto"/>
        <w:ind w:left="714" w:hanging="288"/>
        <w:contextualSpacing/>
        <w:jc w:val="both"/>
        <w:textAlignment w:val="auto"/>
      </w:pPr>
      <w:r>
        <w:rPr>
          <w:rFonts w:ascii="Calibri Light" w:hAnsi="Calibri Light" w:cs="Calibri Light"/>
          <w:color w:val="000000"/>
          <w:sz w:val="20"/>
          <w:szCs w:val="20"/>
        </w:rPr>
        <w:t>zwiększenie/zmniejszenie (dodanie</w:t>
      </w:r>
      <w:r>
        <w:rPr>
          <w:rFonts w:ascii="Calibri Light" w:hAnsi="Calibri Light" w:cs="Calibri Light"/>
          <w:color w:val="000000"/>
          <w:sz w:val="20"/>
          <w:szCs w:val="20"/>
          <w:lang w:val="pl-PL"/>
        </w:rPr>
        <w:t>/</w:t>
      </w:r>
      <w:r>
        <w:rPr>
          <w:rFonts w:ascii="Calibri Light" w:hAnsi="Calibri Light" w:cs="Calibri Light"/>
          <w:color w:val="000000"/>
          <w:sz w:val="20"/>
          <w:szCs w:val="20"/>
        </w:rPr>
        <w:t>odjęcie) ilości PPE–wymaga złożenia przez Zamawiającego jednostronnego oświadczenia woli. Zmiana ilości PPE wynikać może w szczególności z likwidacji PPE, powstania/nabycia nowego PPE, zmiany właściwości technicznych PPE, podwójnego fakturowania w</w:t>
      </w:r>
      <w:r>
        <w:rPr>
          <w:rFonts w:ascii="Calibri Light" w:hAnsi="Calibri Light" w:cs="Calibri Light"/>
          <w:color w:val="000000"/>
          <w:sz w:val="20"/>
          <w:szCs w:val="20"/>
          <w:lang w:val="pl-PL"/>
        </w:rPr>
        <w:t> </w:t>
      </w:r>
      <w:r>
        <w:rPr>
          <w:rFonts w:ascii="Calibri Light" w:hAnsi="Calibri Light" w:cs="Calibri Light"/>
          <w:color w:val="000000"/>
          <w:sz w:val="20"/>
          <w:szCs w:val="20"/>
        </w:rPr>
        <w:t>szczególności w przypadku świadczenia usługi sprzedaży energii elektrycznej na danym PPE przez innego sprzedawcę, zmiany stanu prawnego lub technicznego PPE, zmiany w zakresie nabywcy, odbiorcy, płatnika w szczególności przeniesienia praw i obowiązków związanych z obiektem, przy którym znajduje się dane PPE, zaistnienia przeszkód prawnych i formalnych uniemożliwiających przeprowadzenie procedury zmiany sprzedawcy lub włączenia punktu poboru przez Zamawiającego</w:t>
      </w:r>
      <w:r>
        <w:rPr>
          <w:rFonts w:ascii="Calibri Light" w:hAnsi="Calibri Light" w:cs="Calibri Light"/>
          <w:color w:val="000000"/>
          <w:sz w:val="20"/>
          <w:szCs w:val="20"/>
          <w:lang w:val="pl-PL"/>
        </w:rPr>
        <w:t>.</w:t>
      </w:r>
    </w:p>
    <w:p w14:paraId="09E695C2" w14:textId="77777777" w:rsidR="00563C72" w:rsidRDefault="00563C72">
      <w:pPr>
        <w:numPr>
          <w:ilvl w:val="0"/>
          <w:numId w:val="14"/>
        </w:numPr>
        <w:spacing w:line="264" w:lineRule="auto"/>
        <w:ind w:left="426" w:hanging="426"/>
        <w:jc w:val="both"/>
      </w:pPr>
      <w:r>
        <w:rPr>
          <w:rFonts w:ascii="Calibri Light" w:eastAsia="Times New Roman" w:hAnsi="Calibri Light" w:cs="Calibri Light"/>
          <w:bCs/>
          <w:color w:val="000000"/>
          <w:sz w:val="20"/>
          <w:szCs w:val="20"/>
          <w:lang w:bidi="ar-SA"/>
        </w:rPr>
        <w:t>Zamawiający ma prawo, w okresie obowiązywania Umowy do zmiany grup taryfowych lub mocy umownej dla poszczególnych PPE określonych w Załączniku nr 1 do Umowy, po uprzednim uzgodnieniu warunków technicznych dokonania tych zmian z OSD. Zmiany w Umowie następować będą na pisemne zgłoszenie Zamawiającego do Wykonawcy począwszy od dnia dokonania zmiany przez OSD. Powyższe zmiany będą przeprowadzone na zasadach określonych w taryfie OSD odpowiedniego dla Zamawiającego i  będą dotyczyły w szczególności zapewnienia danemu obiektowi poprawnego funkcjonowania (zgodne z jego przeznaczeniem) i/lub obniżenia kosztów na usłudze dystrybucji.</w:t>
      </w:r>
      <w:bookmarkEnd w:id="2"/>
      <w:bookmarkEnd w:id="3"/>
    </w:p>
    <w:p w14:paraId="6E0BEB98" w14:textId="77777777" w:rsidR="00563C72" w:rsidRDefault="00563C72">
      <w:pPr>
        <w:numPr>
          <w:ilvl w:val="0"/>
          <w:numId w:val="14"/>
        </w:numPr>
        <w:spacing w:line="264" w:lineRule="auto"/>
        <w:ind w:left="426" w:hanging="426"/>
        <w:jc w:val="both"/>
      </w:pPr>
      <w:r>
        <w:rPr>
          <w:rFonts w:ascii="Calibri Light" w:eastAsia="Times New Roman" w:hAnsi="Calibri Light" w:cs="Calibri Light"/>
          <w:color w:val="000000"/>
          <w:sz w:val="20"/>
          <w:szCs w:val="20"/>
          <w:lang w:bidi="ar-SA"/>
        </w:rPr>
        <w:t xml:space="preserve">Wykonawca zobowiązuje się nie dochodzić wobec Zamawiającego roszczeń z jakiegokolwiek tytułu w przypadku zaistnienia sytuacji określonych w ust. 4-6 niniejszego paragrafu, w szczególności roszczeń finansowych (w przypadku zwiększenia ilości energii elektrycznej, nowo dodanych PPE oraz dla PPE ze zmienionymi grupami taryfowymi przy czym cena za 1 kWh energii elektrycznej nie ulegnie zmianie i będzie równa cenom jednostkowym z postępowania o udzielenie zamówienia publicznego, określonych w § 6 ust. 1 Umowy, z uwzględnieniem postanowień niniejszej umowy dot. zmian cen energii elektrycznej), za wyjątkiem wynagrodzenia za energię elektryczną rzeczywiście pobraną.   </w:t>
      </w:r>
    </w:p>
    <w:p w14:paraId="5A5A284B" w14:textId="77777777" w:rsidR="00563C72" w:rsidRPr="00F549C3" w:rsidRDefault="00563C72">
      <w:pPr>
        <w:pStyle w:val="Textbody"/>
        <w:widowControl/>
        <w:numPr>
          <w:ilvl w:val="0"/>
          <w:numId w:val="14"/>
        </w:numPr>
        <w:spacing w:after="0" w:line="264" w:lineRule="auto"/>
        <w:ind w:left="425" w:right="38"/>
        <w:jc w:val="both"/>
        <w:rPr>
          <w:lang w:val="pl-PL"/>
        </w:rPr>
      </w:pPr>
      <w:r>
        <w:rPr>
          <w:rFonts w:ascii="Calibri Light" w:hAnsi="Calibri Light" w:cs="Calibri Light"/>
          <w:color w:val="000000"/>
          <w:lang w:val="pl-PL"/>
        </w:rPr>
        <w:t>Sprzedawca w okresie trwania Umowy jest zobowiązany do świadczenia sprzedaży energii elektrycznej dla istniejących punktów Zamawiającego i dla nowych punktów, które Zamawiający będzie przyłączał do sieci OSD, bez wymagania sporządzania formy pisemnego aneksu do Umowy.</w:t>
      </w:r>
    </w:p>
    <w:p w14:paraId="4FC8ABAC" w14:textId="77777777" w:rsidR="00563C72" w:rsidRPr="00F549C3" w:rsidRDefault="00563C72" w:rsidP="00F549C3">
      <w:pPr>
        <w:pStyle w:val="Textbody"/>
        <w:widowControl/>
        <w:numPr>
          <w:ilvl w:val="0"/>
          <w:numId w:val="14"/>
        </w:numPr>
        <w:spacing w:after="0" w:line="264" w:lineRule="auto"/>
        <w:ind w:left="426" w:right="40"/>
        <w:jc w:val="both"/>
        <w:rPr>
          <w:lang w:val="pl-PL"/>
        </w:rPr>
      </w:pPr>
      <w:r>
        <w:rPr>
          <w:rFonts w:ascii="Calibri Light" w:hAnsi="Calibri Light" w:cs="Calibri Light"/>
          <w:lang w:val="pl-PL"/>
        </w:rPr>
        <w:t>Wykonawca dla nowych punktów poboru energii elektrycznej wykonuje zgłoszenie Umowy sprzedaży energii elektrycznej na Platformie Wymiany Informacji dla tego punktu, po otrzymaniu od Zamawiającego numeru umowy o świadczenie usług dystrybucji energii elektrycznej lub obrazu umowy  którą Zamawiający otrzymał od OSD do podpisu lub innego dokumentu umożliwiającego zgłoszenie nowego PPE. Zmiany opisane w niniejszym ustępie nie wymagają sporządzenia aneksu do Umowy.</w:t>
      </w:r>
    </w:p>
    <w:p w14:paraId="545E1A94" w14:textId="77777777" w:rsidR="00F549C3" w:rsidRPr="00F549C3" w:rsidRDefault="00F549C3" w:rsidP="00F549C3">
      <w:pPr>
        <w:pStyle w:val="Akapitzlist"/>
        <w:numPr>
          <w:ilvl w:val="0"/>
          <w:numId w:val="14"/>
        </w:numPr>
        <w:suppressAutoHyphens w:val="0"/>
        <w:spacing w:line="280" w:lineRule="atLeast"/>
        <w:ind w:left="426"/>
        <w:jc w:val="both"/>
        <w:textAlignment w:val="auto"/>
        <w:rPr>
          <w:rFonts w:eastAsia="Times New Roman" w:cs="Calibri"/>
          <w:iCs/>
          <w:color w:val="000000"/>
          <w:sz w:val="20"/>
          <w:szCs w:val="20"/>
          <w:lang w:eastAsia="pl-PL"/>
        </w:rPr>
      </w:pPr>
      <w:r w:rsidRPr="00D26BE0">
        <w:rPr>
          <w:rFonts w:eastAsia="Times New Roman" w:cs="Calibri"/>
          <w:iCs/>
          <w:strike/>
          <w:color w:val="000000"/>
          <w:sz w:val="20"/>
          <w:szCs w:val="20"/>
          <w:lang w:eastAsia="pl-PL"/>
        </w:rPr>
        <w:t>Z</w:t>
      </w:r>
      <w:r w:rsidRPr="00D26BE0">
        <w:rPr>
          <w:rFonts w:eastAsia="Times New Roman" w:cs="Calibri"/>
          <w:b/>
          <w:bCs/>
          <w:iCs/>
          <w:strike/>
          <w:color w:val="000000"/>
          <w:sz w:val="20"/>
          <w:szCs w:val="20"/>
          <w:lang w:eastAsia="pl-PL"/>
        </w:rPr>
        <w:t>amawiający przewiduje możliwość zwiększania dostaw energii elektrycznej z zastosowaniem prawa opcji</w:t>
      </w:r>
      <w:r w:rsidRPr="00D26BE0">
        <w:rPr>
          <w:rFonts w:eastAsia="Times New Roman" w:cs="Calibri"/>
          <w:iCs/>
          <w:strike/>
          <w:color w:val="000000"/>
          <w:sz w:val="20"/>
          <w:szCs w:val="20"/>
          <w:lang w:eastAsia="pl-PL"/>
        </w:rPr>
        <w:t xml:space="preserve">, o którym mowa w art. 441 ustawy Prawo zamówień publicznych. </w:t>
      </w:r>
      <w:r w:rsidRPr="00D26BE0">
        <w:rPr>
          <w:rFonts w:eastAsia="Times New Roman" w:cs="Calibri"/>
          <w:b/>
          <w:bCs/>
          <w:iCs/>
          <w:strike/>
          <w:color w:val="000000"/>
          <w:sz w:val="20"/>
          <w:szCs w:val="20"/>
          <w:lang w:eastAsia="pl-PL"/>
        </w:rPr>
        <w:t>Prawem opcji jest możliwość wydłużenia okresu realizacji umowy o następne 12 m-</w:t>
      </w:r>
      <w:proofErr w:type="spellStart"/>
      <w:r w:rsidRPr="00D26BE0">
        <w:rPr>
          <w:rFonts w:eastAsia="Times New Roman" w:cs="Calibri"/>
          <w:b/>
          <w:bCs/>
          <w:iCs/>
          <w:strike/>
          <w:color w:val="000000"/>
          <w:sz w:val="20"/>
          <w:szCs w:val="20"/>
          <w:lang w:eastAsia="pl-PL"/>
        </w:rPr>
        <w:t>cy</w:t>
      </w:r>
      <w:proofErr w:type="spellEnd"/>
      <w:r w:rsidRPr="00D26BE0">
        <w:rPr>
          <w:rFonts w:eastAsia="Times New Roman" w:cs="Calibri"/>
          <w:b/>
          <w:bCs/>
          <w:iCs/>
          <w:strike/>
          <w:color w:val="000000"/>
          <w:sz w:val="20"/>
          <w:szCs w:val="20"/>
          <w:lang w:eastAsia="pl-PL"/>
        </w:rPr>
        <w:t xml:space="preserve">  oraz zwiększenia dostaw energii elektrycznej na warunkach zawartej umowy do 100% zamówienia podstawowego czyli do 1 200 000 kWh</w:t>
      </w:r>
      <w:r w:rsidRPr="00D26BE0">
        <w:rPr>
          <w:rFonts w:eastAsia="Times New Roman" w:cs="Calibri"/>
          <w:iCs/>
          <w:strike/>
          <w:color w:val="000000"/>
          <w:sz w:val="20"/>
          <w:szCs w:val="20"/>
          <w:lang w:eastAsia="pl-PL"/>
        </w:rPr>
        <w:t xml:space="preserve">. Zamawiający uzależnia możliwość skorzystania z prawa opcji od dodania nowych punktów poboru energii elektrycznej oraz zwiększenia zapotrzebowania na dostawę energii elektrycznej do </w:t>
      </w:r>
      <w:proofErr w:type="spellStart"/>
      <w:r w:rsidRPr="00D26BE0">
        <w:rPr>
          <w:rFonts w:eastAsia="Times New Roman" w:cs="Calibri"/>
          <w:iCs/>
          <w:strike/>
          <w:color w:val="000000"/>
          <w:sz w:val="20"/>
          <w:szCs w:val="20"/>
          <w:lang w:eastAsia="pl-PL"/>
        </w:rPr>
        <w:t>ppe</w:t>
      </w:r>
      <w:proofErr w:type="spellEnd"/>
      <w:r w:rsidRPr="00D26BE0">
        <w:rPr>
          <w:rFonts w:eastAsia="Times New Roman" w:cs="Calibri"/>
          <w:iCs/>
          <w:strike/>
          <w:color w:val="000000"/>
          <w:sz w:val="20"/>
          <w:szCs w:val="20"/>
          <w:lang w:eastAsia="pl-PL"/>
        </w:rPr>
        <w:t xml:space="preserve"> wymienionych w Załączniku nr 4 do SWZ. Prawo opcji jest uprawnieniem Zamawiającego, z którego może, ale nie musi skorzystać w ramach realizacji umowy. W przypadku nieskorzystania przez Zamawiającego z prawa opcji Wykonawcy nie przysługują żadne roszczenia z tego tytułu. Warunkiem uruchomienia prawa opcji jest złożenie przez Zamawiającego oświadczenia woli w przedmiocie skorzystania z prawa opcji w określonym przez niego zakresi</w:t>
      </w:r>
      <w:r w:rsidRPr="00F549C3">
        <w:rPr>
          <w:rFonts w:eastAsia="Times New Roman" w:cs="Calibri"/>
          <w:iCs/>
          <w:color w:val="000000"/>
          <w:sz w:val="20"/>
          <w:szCs w:val="20"/>
          <w:lang w:eastAsia="pl-PL"/>
        </w:rPr>
        <w:t>e.</w:t>
      </w:r>
    </w:p>
    <w:p w14:paraId="606ECAF0" w14:textId="77777777" w:rsidR="00563C72" w:rsidRPr="00F549C3" w:rsidRDefault="00563C72">
      <w:pPr>
        <w:pStyle w:val="Textbody"/>
        <w:widowControl/>
        <w:spacing w:after="0" w:line="264" w:lineRule="auto"/>
        <w:ind w:right="38"/>
        <w:rPr>
          <w:rFonts w:ascii="Calibri Light" w:hAnsi="Calibri Light" w:cs="Calibri Light"/>
          <w:b/>
          <w:bCs/>
          <w:lang w:val="x-none"/>
        </w:rPr>
      </w:pPr>
    </w:p>
    <w:p w14:paraId="304790BE" w14:textId="77777777" w:rsidR="00237AB6" w:rsidRDefault="00237AB6">
      <w:pPr>
        <w:pStyle w:val="Textbody"/>
        <w:widowControl/>
        <w:spacing w:after="0" w:line="264" w:lineRule="auto"/>
        <w:ind w:right="38"/>
        <w:rPr>
          <w:rFonts w:ascii="Calibri Light" w:hAnsi="Calibri Light" w:cs="Calibri Light"/>
          <w:b/>
          <w:bCs/>
          <w:lang w:val="pl-PL"/>
        </w:rPr>
      </w:pPr>
    </w:p>
    <w:p w14:paraId="44C0B94A" w14:textId="77777777" w:rsidR="00237AB6" w:rsidRDefault="00237AB6">
      <w:pPr>
        <w:pStyle w:val="Textbody"/>
        <w:widowControl/>
        <w:spacing w:after="0" w:line="264" w:lineRule="auto"/>
        <w:ind w:right="38"/>
        <w:rPr>
          <w:rFonts w:ascii="Calibri Light" w:hAnsi="Calibri Light" w:cs="Calibri Light"/>
          <w:b/>
          <w:bCs/>
          <w:lang w:val="pl-PL"/>
        </w:rPr>
      </w:pPr>
    </w:p>
    <w:p w14:paraId="4D2167B4" w14:textId="77777777" w:rsidR="00237AB6" w:rsidRDefault="00237AB6">
      <w:pPr>
        <w:pStyle w:val="Textbody"/>
        <w:widowControl/>
        <w:spacing w:after="0" w:line="264" w:lineRule="auto"/>
        <w:ind w:right="38"/>
        <w:rPr>
          <w:rFonts w:ascii="Calibri Light" w:hAnsi="Calibri Light" w:cs="Calibri Light"/>
          <w:b/>
          <w:bCs/>
          <w:lang w:val="pl-PL"/>
        </w:rPr>
      </w:pPr>
    </w:p>
    <w:p w14:paraId="156C30C8" w14:textId="77777777" w:rsidR="00563C72" w:rsidRDefault="00563C72">
      <w:pPr>
        <w:pStyle w:val="Textbody"/>
        <w:widowControl/>
        <w:spacing w:after="0" w:line="264" w:lineRule="auto"/>
        <w:ind w:right="38"/>
        <w:jc w:val="center"/>
      </w:pPr>
      <w:r>
        <w:rPr>
          <w:rFonts w:ascii="Calibri Light" w:hAnsi="Calibri Light" w:cs="Calibri Light"/>
          <w:b/>
          <w:bCs/>
          <w:lang w:val="pl-PL"/>
        </w:rPr>
        <w:t>§ 2</w:t>
      </w:r>
    </w:p>
    <w:p w14:paraId="72982918" w14:textId="77777777" w:rsidR="00563C72" w:rsidRDefault="00563C72">
      <w:pPr>
        <w:pStyle w:val="Standard"/>
        <w:spacing w:after="240" w:line="264" w:lineRule="auto"/>
        <w:jc w:val="center"/>
      </w:pPr>
      <w:r>
        <w:rPr>
          <w:rFonts w:ascii="Calibri Light" w:hAnsi="Calibri Light" w:cs="Calibri Light"/>
          <w:b/>
          <w:bCs/>
          <w:sz w:val="20"/>
          <w:szCs w:val="20"/>
        </w:rPr>
        <w:t>Oświadczenia Stron</w:t>
      </w:r>
    </w:p>
    <w:p w14:paraId="526D5FA6" w14:textId="77777777" w:rsidR="00563C72" w:rsidRPr="00F549C3" w:rsidRDefault="00563C72">
      <w:pPr>
        <w:pStyle w:val="Textbody"/>
        <w:widowControl/>
        <w:numPr>
          <w:ilvl w:val="0"/>
          <w:numId w:val="11"/>
        </w:numPr>
        <w:spacing w:after="0" w:line="264" w:lineRule="auto"/>
        <w:ind w:left="426" w:right="38" w:hanging="426"/>
        <w:jc w:val="both"/>
        <w:rPr>
          <w:lang w:val="pl-PL"/>
        </w:rPr>
      </w:pPr>
      <w:r>
        <w:rPr>
          <w:rFonts w:ascii="Calibri Light" w:hAnsi="Calibri Light" w:cs="Calibri Light"/>
          <w:lang w:val="pl-PL"/>
        </w:rPr>
        <w:t>Wykonawca oświadcza, że posiada i będzie posiadał przez cały okres obowiązywania niniejszej Umowy wszelkie wymagane prawem uprawnienia, w szczególności koncesję na obrót energią elektryczną, generalną umowę dystrybucyjną z OSD właściwym terytorialnie dla Zamawiającego, zezwolenia i decyzje, a także inne niezbędne do właściwego wykonania niniejszej Umowy dokumenty. W przypadku, gdy w trakcie obowiązywania niniejszej Umowy Wykonawcy upływałby termin ważności któregokolwiek z wyżej wskazanych dokumentów, Wykonawca zobowiązany jest w terminie 10 dni  od dnia wysłania w formie elektronicznej żądania Zamawiającego dostarczyć Zamawiającemu aktualny dokument lub oświadczenie o przedłużeniu ważności tego dokumentu na okres obowiązywania niniejszej Umowy.</w:t>
      </w:r>
    </w:p>
    <w:p w14:paraId="48FB4CBB" w14:textId="77777777" w:rsidR="00563C72" w:rsidRPr="00F549C3" w:rsidRDefault="00563C72">
      <w:pPr>
        <w:pStyle w:val="Textbody"/>
        <w:widowControl/>
        <w:numPr>
          <w:ilvl w:val="0"/>
          <w:numId w:val="11"/>
        </w:numPr>
        <w:spacing w:after="0" w:line="264" w:lineRule="auto"/>
        <w:ind w:left="426" w:right="38" w:hanging="426"/>
        <w:jc w:val="both"/>
        <w:rPr>
          <w:lang w:val="pl-PL"/>
        </w:rPr>
      </w:pPr>
      <w:r>
        <w:rPr>
          <w:rFonts w:ascii="Calibri Light" w:hAnsi="Calibri Light" w:cs="Calibri Light"/>
          <w:lang w:val="pl-PL"/>
        </w:rPr>
        <w:t xml:space="preserve">Wykonawca zobowiązuje się do wykonania przedmiotu Umowy z najwyższą starannością oraz zgodnie z obowiązującymi w tym zakresie przepisami prawa, a w szczególności przepisami ustawy z dnia 10 kwietnia 1997 r. Prawo energetyczne (Dz.U.2022.1385 ze zm. </w:t>
      </w:r>
      <w:proofErr w:type="spellStart"/>
      <w:r>
        <w:rPr>
          <w:rFonts w:ascii="Calibri Light" w:hAnsi="Calibri Light" w:cs="Calibri Light"/>
          <w:lang w:val="pl-PL"/>
        </w:rPr>
        <w:t>t.j</w:t>
      </w:r>
      <w:proofErr w:type="spellEnd"/>
      <w:r>
        <w:rPr>
          <w:rFonts w:ascii="Calibri Light" w:hAnsi="Calibri Light" w:cs="Calibri Light"/>
          <w:lang w:val="pl-PL"/>
        </w:rPr>
        <w:t>.), dalej jako „ustawa Prawo energetyczne”) wraz z aktami wykonawczymi, które znajdują zastosowanie do niniejszej Umowy.</w:t>
      </w:r>
    </w:p>
    <w:p w14:paraId="6BBB6B36" w14:textId="77777777" w:rsidR="00563C72" w:rsidRPr="00F549C3" w:rsidRDefault="00563C72">
      <w:pPr>
        <w:pStyle w:val="Textbody"/>
        <w:widowControl/>
        <w:numPr>
          <w:ilvl w:val="0"/>
          <w:numId w:val="11"/>
        </w:numPr>
        <w:spacing w:after="0" w:line="264" w:lineRule="auto"/>
        <w:ind w:left="426" w:right="38" w:hanging="426"/>
        <w:jc w:val="both"/>
        <w:rPr>
          <w:lang w:val="pl-PL"/>
        </w:rPr>
      </w:pPr>
      <w:r>
        <w:rPr>
          <w:rFonts w:ascii="Calibri Light" w:hAnsi="Calibri Light" w:cs="Calibri Light"/>
          <w:lang w:val="pl-PL"/>
        </w:rPr>
        <w:t>W ramach niniejszej Umowy Wykonawca zobowiązuje się również do pełnienia funkcji podmiotu odpowiedzialnego za bilansowanie handlowe energii elektrycznej sprzedanej Zamawiającemu w ramach niniejszej Umowy.</w:t>
      </w:r>
    </w:p>
    <w:p w14:paraId="100CE930" w14:textId="77777777" w:rsidR="00563C72" w:rsidRPr="00F549C3" w:rsidRDefault="00563C72">
      <w:pPr>
        <w:pStyle w:val="Textbody"/>
        <w:widowControl/>
        <w:numPr>
          <w:ilvl w:val="0"/>
          <w:numId w:val="11"/>
        </w:numPr>
        <w:spacing w:after="0" w:line="264" w:lineRule="auto"/>
        <w:ind w:left="426" w:right="38" w:hanging="426"/>
        <w:jc w:val="both"/>
        <w:rPr>
          <w:lang w:val="pl-PL"/>
        </w:rPr>
      </w:pPr>
      <w:r>
        <w:rPr>
          <w:rFonts w:ascii="Calibri Light" w:hAnsi="Calibri Light" w:cs="Calibri Light"/>
          <w:lang w:val="pl-PL"/>
        </w:rPr>
        <w:t xml:space="preserve">Wykonawca oświadcza, że  koszty wynikające z dokonania bilansowania, o którym mowa w ust. 3 powyżej, uwzględnione są w koszcie energii elektrycznej określonym w ofercie Wykonawcy. </w:t>
      </w:r>
    </w:p>
    <w:p w14:paraId="5A5A7F92" w14:textId="77777777" w:rsidR="00563C72" w:rsidRDefault="00563C72">
      <w:pPr>
        <w:pStyle w:val="Textbody"/>
        <w:widowControl/>
        <w:numPr>
          <w:ilvl w:val="0"/>
          <w:numId w:val="11"/>
        </w:numPr>
        <w:spacing w:after="0" w:line="264" w:lineRule="auto"/>
        <w:ind w:left="426" w:right="38" w:hanging="426"/>
        <w:jc w:val="both"/>
      </w:pPr>
      <w:r>
        <w:rPr>
          <w:rFonts w:ascii="Calibri Light" w:hAnsi="Calibri Light" w:cs="Calibri Light"/>
          <w:lang w:val="pl-PL"/>
        </w:rPr>
        <w:t>Zamawiający oświadcza, że:</w:t>
      </w:r>
    </w:p>
    <w:p w14:paraId="5CDCF986" w14:textId="77777777" w:rsidR="00563C72" w:rsidRPr="00F549C3" w:rsidRDefault="00563C72">
      <w:pPr>
        <w:pStyle w:val="Textbody"/>
        <w:widowControl/>
        <w:numPr>
          <w:ilvl w:val="0"/>
          <w:numId w:val="23"/>
        </w:numPr>
        <w:spacing w:after="0" w:line="264" w:lineRule="auto"/>
        <w:ind w:right="38" w:hanging="720"/>
        <w:jc w:val="both"/>
        <w:rPr>
          <w:lang w:val="pl-PL"/>
        </w:rPr>
      </w:pPr>
      <w:r>
        <w:rPr>
          <w:rFonts w:ascii="Calibri Light" w:hAnsi="Calibri Light" w:cs="Calibri Light"/>
          <w:lang w:val="pl-PL"/>
        </w:rPr>
        <w:t>jest odbiorcą końcowym w rozumieniu ustawy Prawo energetyczne,</w:t>
      </w:r>
    </w:p>
    <w:p w14:paraId="245D82B1" w14:textId="77777777" w:rsidR="00563C72" w:rsidRPr="00F549C3" w:rsidRDefault="00563C72">
      <w:pPr>
        <w:pStyle w:val="Textbody"/>
        <w:widowControl/>
        <w:numPr>
          <w:ilvl w:val="0"/>
          <w:numId w:val="23"/>
        </w:numPr>
        <w:spacing w:after="0" w:line="264" w:lineRule="auto"/>
        <w:ind w:right="38" w:hanging="720"/>
        <w:jc w:val="both"/>
        <w:rPr>
          <w:lang w:val="pl-PL"/>
        </w:rPr>
      </w:pPr>
      <w:r>
        <w:rPr>
          <w:rFonts w:ascii="Calibri Light" w:hAnsi="Calibri Light" w:cs="Calibri Light"/>
          <w:lang w:val="pl-PL"/>
        </w:rPr>
        <w:t>zakupiona energia zostanie w całości wykorzystana na użytek własny Zamawiającego.</w:t>
      </w:r>
    </w:p>
    <w:p w14:paraId="326B8131" w14:textId="77777777" w:rsidR="00563C72" w:rsidRDefault="00563C72">
      <w:pPr>
        <w:pStyle w:val="Standard"/>
        <w:spacing w:line="264" w:lineRule="auto"/>
        <w:jc w:val="center"/>
        <w:rPr>
          <w:rFonts w:ascii="Calibri Light" w:hAnsi="Calibri Light" w:cs="Calibri Light"/>
          <w:b/>
          <w:bCs/>
          <w:sz w:val="20"/>
          <w:szCs w:val="20"/>
        </w:rPr>
      </w:pPr>
    </w:p>
    <w:p w14:paraId="6147F3D0" w14:textId="77777777" w:rsidR="00563C72" w:rsidRDefault="00563C72">
      <w:pPr>
        <w:pStyle w:val="Standard"/>
        <w:spacing w:line="264" w:lineRule="auto"/>
        <w:jc w:val="center"/>
      </w:pPr>
      <w:r>
        <w:rPr>
          <w:rFonts w:ascii="Calibri Light" w:hAnsi="Calibri Light" w:cs="Calibri Light"/>
          <w:b/>
          <w:bCs/>
          <w:sz w:val="20"/>
          <w:szCs w:val="20"/>
        </w:rPr>
        <w:t>§ 3</w:t>
      </w:r>
    </w:p>
    <w:p w14:paraId="2061698D" w14:textId="77777777" w:rsidR="00563C72" w:rsidRDefault="00563C72">
      <w:pPr>
        <w:pStyle w:val="Standard"/>
        <w:spacing w:after="240" w:line="264" w:lineRule="auto"/>
        <w:jc w:val="center"/>
      </w:pPr>
      <w:r>
        <w:rPr>
          <w:rFonts w:ascii="Calibri Light" w:hAnsi="Calibri Light" w:cs="Calibri Light"/>
          <w:b/>
          <w:bCs/>
          <w:sz w:val="20"/>
          <w:szCs w:val="20"/>
        </w:rPr>
        <w:t>Termin obowiązywania Umowy</w:t>
      </w:r>
    </w:p>
    <w:p w14:paraId="541B0AC8" w14:textId="77777777" w:rsidR="00563C72" w:rsidRDefault="00563C72">
      <w:pPr>
        <w:numPr>
          <w:ilvl w:val="0"/>
          <w:numId w:val="26"/>
        </w:numPr>
        <w:spacing w:line="264" w:lineRule="auto"/>
        <w:ind w:left="426" w:hanging="426"/>
        <w:jc w:val="both"/>
      </w:pPr>
      <w:bookmarkStart w:id="4" w:name="_Hlk44480912"/>
      <w:r>
        <w:rPr>
          <w:rFonts w:ascii="Calibri Light" w:hAnsi="Calibri Light" w:cs="Calibri Light"/>
          <w:sz w:val="20"/>
          <w:szCs w:val="20"/>
        </w:rPr>
        <w:t xml:space="preserve">Umowa zostaje zawarta na czas oznaczony i obowiązuje od dnia jej zawarcia do </w:t>
      </w:r>
      <w:r>
        <w:rPr>
          <w:rFonts w:ascii="Calibri Light" w:hAnsi="Calibri Light" w:cs="Calibri Light"/>
          <w:b/>
          <w:bCs/>
          <w:sz w:val="20"/>
          <w:szCs w:val="20"/>
        </w:rPr>
        <w:t>…………..</w:t>
      </w:r>
      <w:r>
        <w:rPr>
          <w:rFonts w:ascii="Calibri Light" w:hAnsi="Calibri Light" w:cs="Calibri Light"/>
          <w:sz w:val="20"/>
          <w:szCs w:val="20"/>
        </w:rPr>
        <w:t xml:space="preserve"> r.</w:t>
      </w:r>
      <w:r>
        <w:rPr>
          <w:rFonts w:ascii="Calibri Light" w:hAnsi="Calibri Light" w:cs="Calibri Light"/>
          <w:sz w:val="20"/>
          <w:szCs w:val="20"/>
          <w:lang w:val="x-none"/>
        </w:rPr>
        <w:t xml:space="preserve"> z zastrzeżeniem</w:t>
      </w:r>
      <w:r>
        <w:rPr>
          <w:rFonts w:ascii="Calibri Light" w:hAnsi="Calibri Light" w:cs="Calibri Light"/>
          <w:sz w:val="20"/>
          <w:szCs w:val="20"/>
        </w:rPr>
        <w:t xml:space="preserve"> zapisów w ust. 2-5.</w:t>
      </w:r>
    </w:p>
    <w:p w14:paraId="2C797C37" w14:textId="77777777" w:rsidR="00563C72" w:rsidRDefault="00563C72">
      <w:pPr>
        <w:numPr>
          <w:ilvl w:val="0"/>
          <w:numId w:val="26"/>
        </w:numPr>
        <w:ind w:left="426" w:hanging="426"/>
        <w:jc w:val="both"/>
      </w:pPr>
      <w:r>
        <w:rPr>
          <w:rFonts w:ascii="Calibri Light" w:hAnsi="Calibri Light" w:cs="Calibri Light"/>
          <w:color w:val="000000"/>
          <w:sz w:val="20"/>
          <w:szCs w:val="20"/>
          <w:lang w:val="x-none"/>
        </w:rPr>
        <w:t xml:space="preserve">Umowa ulegnie rozwiązaniu w sytuacji gdy  wartość  łącznego  wynagrodzenia  Wykonawcy  osiągnie kwotę </w:t>
      </w:r>
      <w:r>
        <w:rPr>
          <w:rFonts w:ascii="Calibri Light" w:hAnsi="Calibri Light" w:cs="Calibri Light"/>
          <w:color w:val="000000"/>
          <w:sz w:val="20"/>
          <w:szCs w:val="20"/>
        </w:rPr>
        <w:t xml:space="preserve">wskazaną w   § 6 ust. 1 niniejszej Umowy, z zastrzeżeniem zapisu art. 455 ust. 2 ustawy </w:t>
      </w:r>
      <w:proofErr w:type="spellStart"/>
      <w:r>
        <w:rPr>
          <w:rFonts w:ascii="Calibri Light" w:hAnsi="Calibri Light" w:cs="Calibri Light"/>
          <w:color w:val="000000"/>
          <w:sz w:val="20"/>
          <w:szCs w:val="20"/>
        </w:rPr>
        <w:t>Pzp</w:t>
      </w:r>
      <w:proofErr w:type="spellEnd"/>
      <w:r>
        <w:rPr>
          <w:rFonts w:ascii="Calibri Light" w:hAnsi="Calibri Light" w:cs="Calibri Light"/>
          <w:color w:val="000000"/>
          <w:sz w:val="20"/>
          <w:szCs w:val="20"/>
        </w:rPr>
        <w:t xml:space="preserve">. </w:t>
      </w:r>
    </w:p>
    <w:p w14:paraId="4B9F107D" w14:textId="77777777" w:rsidR="00563C72" w:rsidRDefault="00563C72">
      <w:pPr>
        <w:numPr>
          <w:ilvl w:val="0"/>
          <w:numId w:val="26"/>
        </w:numPr>
        <w:spacing w:line="264" w:lineRule="auto"/>
        <w:ind w:left="426" w:hanging="426"/>
        <w:jc w:val="both"/>
      </w:pPr>
      <w:r>
        <w:rPr>
          <w:rFonts w:ascii="Calibri Light" w:hAnsi="Calibri Light" w:cs="Calibri Light"/>
          <w:sz w:val="20"/>
          <w:szCs w:val="20"/>
        </w:rPr>
        <w:t>Umowa obowi</w:t>
      </w:r>
      <w:r>
        <w:rPr>
          <w:rFonts w:ascii="Calibri Light" w:eastAsia="TimesNewRoman" w:hAnsi="Calibri Light" w:cs="Calibri Light"/>
          <w:sz w:val="20"/>
          <w:szCs w:val="20"/>
        </w:rPr>
        <w:t>ą</w:t>
      </w:r>
      <w:r>
        <w:rPr>
          <w:rFonts w:ascii="Calibri Light" w:hAnsi="Calibri Light" w:cs="Calibri Light"/>
          <w:sz w:val="20"/>
          <w:szCs w:val="20"/>
        </w:rPr>
        <w:t>zuje</w:t>
      </w:r>
      <w:r>
        <w:rPr>
          <w:rFonts w:ascii="Calibri Light" w:eastAsia="TimesNewRoman" w:hAnsi="Calibri Light" w:cs="Calibri Light"/>
          <w:sz w:val="20"/>
          <w:szCs w:val="20"/>
        </w:rPr>
        <w:t xml:space="preserve"> </w:t>
      </w:r>
      <w:r>
        <w:rPr>
          <w:rFonts w:ascii="Calibri Light" w:hAnsi="Calibri Light" w:cs="Calibri Light"/>
          <w:sz w:val="20"/>
          <w:szCs w:val="20"/>
        </w:rPr>
        <w:t>od dnia jej zawarcia, jednak</w:t>
      </w:r>
      <w:r>
        <w:rPr>
          <w:rFonts w:ascii="Calibri Light" w:eastAsia="TimesNewRoman" w:hAnsi="Calibri Light" w:cs="Calibri Light"/>
          <w:sz w:val="20"/>
          <w:szCs w:val="20"/>
        </w:rPr>
        <w:t>ż</w:t>
      </w:r>
      <w:r>
        <w:rPr>
          <w:rFonts w:ascii="Calibri Light" w:hAnsi="Calibri Light" w:cs="Calibri Light"/>
          <w:sz w:val="20"/>
          <w:szCs w:val="20"/>
        </w:rPr>
        <w:t xml:space="preserve">e </w:t>
      </w:r>
      <w:r>
        <w:rPr>
          <w:rFonts w:ascii="Calibri Light" w:eastAsia="TimesNewRoman" w:hAnsi="Calibri Light" w:cs="Calibri Light"/>
          <w:sz w:val="20"/>
          <w:szCs w:val="20"/>
        </w:rPr>
        <w:t xml:space="preserve">sprzedaż </w:t>
      </w:r>
      <w:r>
        <w:rPr>
          <w:rFonts w:ascii="Calibri Light" w:hAnsi="Calibri Light" w:cs="Calibri Light"/>
          <w:sz w:val="20"/>
          <w:szCs w:val="20"/>
        </w:rPr>
        <w:t>energii elektrycznej b</w:t>
      </w:r>
      <w:r>
        <w:rPr>
          <w:rFonts w:ascii="Calibri Light" w:eastAsia="TimesNewRoman" w:hAnsi="Calibri Light" w:cs="Calibri Light"/>
          <w:sz w:val="20"/>
          <w:szCs w:val="20"/>
        </w:rPr>
        <w:t>ę</w:t>
      </w:r>
      <w:r>
        <w:rPr>
          <w:rFonts w:ascii="Calibri Light" w:hAnsi="Calibri Light" w:cs="Calibri Light"/>
          <w:sz w:val="20"/>
          <w:szCs w:val="20"/>
        </w:rPr>
        <w:t>dzie realizowana nie wcze</w:t>
      </w:r>
      <w:r>
        <w:rPr>
          <w:rFonts w:ascii="Calibri Light" w:eastAsia="TimesNewRoman" w:hAnsi="Calibri Light" w:cs="Calibri Light"/>
          <w:sz w:val="20"/>
          <w:szCs w:val="20"/>
        </w:rPr>
        <w:t>ś</w:t>
      </w:r>
      <w:r>
        <w:rPr>
          <w:rFonts w:ascii="Calibri Light" w:hAnsi="Calibri Light" w:cs="Calibri Light"/>
          <w:sz w:val="20"/>
          <w:szCs w:val="20"/>
        </w:rPr>
        <w:t>niej ni</w:t>
      </w:r>
      <w:r>
        <w:rPr>
          <w:rFonts w:ascii="Calibri Light" w:eastAsia="TimesNewRoman" w:hAnsi="Calibri Light" w:cs="Calibri Light"/>
          <w:sz w:val="20"/>
          <w:szCs w:val="20"/>
        </w:rPr>
        <w:t xml:space="preserve">ż od dnia wskazanego w Załączniku nr 1 do Umowy dla każdego PPE oddzielnie oraz </w:t>
      </w:r>
      <w:r>
        <w:rPr>
          <w:rFonts w:ascii="Calibri Light" w:hAnsi="Calibri Light" w:cs="Calibri Light"/>
          <w:sz w:val="20"/>
          <w:szCs w:val="20"/>
        </w:rPr>
        <w:t>po rozwiązaniu obecnie obowią</w:t>
      </w:r>
      <w:bookmarkStart w:id="5" w:name="_Hlk49328341"/>
      <w:r>
        <w:rPr>
          <w:rFonts w:ascii="Calibri Light" w:hAnsi="Calibri Light" w:cs="Calibri Light"/>
          <w:sz w:val="20"/>
          <w:szCs w:val="20"/>
        </w:rPr>
        <w:t>zujących umów, zawarciu umów dystrybucyjnych, przyjęciu Umowy do realizacji przez OSD i po pozytywnie przeprowadzonej procedurze zmiany sprzedawcy</w:t>
      </w:r>
      <w:bookmarkEnd w:id="5"/>
      <w:r>
        <w:rPr>
          <w:rFonts w:ascii="Calibri Light" w:hAnsi="Calibri Light" w:cs="Calibri Light"/>
          <w:sz w:val="20"/>
          <w:szCs w:val="20"/>
        </w:rPr>
        <w:t xml:space="preserve"> </w:t>
      </w:r>
      <w:bookmarkStart w:id="6" w:name="_Hlk59614231"/>
      <w:r>
        <w:rPr>
          <w:rFonts w:ascii="Calibri Light" w:hAnsi="Calibri Light" w:cs="Calibri Light"/>
          <w:sz w:val="20"/>
          <w:szCs w:val="20"/>
        </w:rPr>
        <w:t>oraz od daty montażu licznika przez OSD w przypadku nowych PPE, po zgłoszeniu przez Sprzedawcę na platformie PWI, sprzedaży energii elektrycznej dla nowego punktu do przyłączenia do sieci OSD</w:t>
      </w:r>
      <w:bookmarkEnd w:id="6"/>
      <w:r>
        <w:rPr>
          <w:rFonts w:ascii="Calibri Light" w:hAnsi="Calibri Light" w:cs="Calibri Light"/>
          <w:sz w:val="20"/>
          <w:szCs w:val="20"/>
        </w:rPr>
        <w:t>.</w:t>
      </w:r>
    </w:p>
    <w:bookmarkEnd w:id="4"/>
    <w:p w14:paraId="30486254" w14:textId="77777777" w:rsidR="00563C72" w:rsidRDefault="00563C72">
      <w:pPr>
        <w:numPr>
          <w:ilvl w:val="0"/>
          <w:numId w:val="26"/>
        </w:numPr>
        <w:spacing w:line="264" w:lineRule="auto"/>
        <w:ind w:left="425" w:hanging="425"/>
        <w:jc w:val="both"/>
      </w:pPr>
      <w:r>
        <w:rPr>
          <w:rFonts w:ascii="Calibri Light" w:eastAsia="Times New Roman" w:hAnsi="Calibri Light" w:cs="Calibri Light"/>
          <w:sz w:val="20"/>
          <w:szCs w:val="20"/>
          <w:lang w:bidi="ar-SA"/>
        </w:rPr>
        <w:t xml:space="preserve">Termin rozpoczęcia sprzedaży energii elektrycznej do poszczególnych PPE może także ulec zmianie, jeżeli zmiana ta wynika z okoliczności niezależnych od Stron, w szczególności z przedłużającej się procedury zmiany sprzedawcy, przedłużającego się procesu rozwiązania dotychczasowych umów sprzedaży/kompleksowych, o czas trwania przeszkody. Zmiana następuje automatycznie, nie wymaga złożenia oświadczenia woli przez Zamawiającego, przy czym pozostaje to bez wpływu na czas obowiązywania Umowy, wskazany w ust. 1 powyżej. </w:t>
      </w:r>
    </w:p>
    <w:p w14:paraId="63F0FEF7" w14:textId="77777777" w:rsidR="00563C72" w:rsidRPr="00F549C3" w:rsidRDefault="00563C72">
      <w:pPr>
        <w:pStyle w:val="Textbody"/>
        <w:widowControl/>
        <w:numPr>
          <w:ilvl w:val="0"/>
          <w:numId w:val="26"/>
        </w:numPr>
        <w:spacing w:after="0" w:line="264" w:lineRule="auto"/>
        <w:ind w:left="426" w:right="38" w:hanging="426"/>
        <w:jc w:val="both"/>
        <w:rPr>
          <w:lang w:val="pl-PL"/>
        </w:rPr>
      </w:pPr>
      <w:r>
        <w:rPr>
          <w:rFonts w:ascii="Calibri Light" w:hAnsi="Calibri Light" w:cs="Calibri Light"/>
          <w:lang w:val="pl-PL"/>
        </w:rPr>
        <w:t xml:space="preserve">Umowa obowiązuje do dnia </w:t>
      </w:r>
      <w:r>
        <w:rPr>
          <w:rFonts w:ascii="Calibri Light" w:hAnsi="Calibri Light" w:cs="Calibri Light"/>
          <w:b/>
          <w:lang w:val="pl-PL"/>
        </w:rPr>
        <w:t xml:space="preserve">……………………… </w:t>
      </w:r>
      <w:r>
        <w:rPr>
          <w:rFonts w:ascii="Calibri Light" w:hAnsi="Calibri Light" w:cs="Calibri Light"/>
          <w:b/>
          <w:bCs/>
          <w:lang w:val="pl-PL"/>
        </w:rPr>
        <w:t>roku</w:t>
      </w:r>
      <w:r>
        <w:rPr>
          <w:rFonts w:ascii="Calibri Light" w:hAnsi="Calibri Light" w:cs="Calibri Light"/>
          <w:lang w:val="pl-PL"/>
        </w:rPr>
        <w:t>, z zastrzeżeniem że Umowa wygasa:</w:t>
      </w:r>
    </w:p>
    <w:p w14:paraId="2F722A64" w14:textId="77777777" w:rsidR="00563C72" w:rsidRPr="00F549C3" w:rsidRDefault="00563C72">
      <w:pPr>
        <w:pStyle w:val="Textbody"/>
        <w:widowControl/>
        <w:numPr>
          <w:ilvl w:val="0"/>
          <w:numId w:val="6"/>
        </w:numPr>
        <w:spacing w:after="0" w:line="264" w:lineRule="auto"/>
        <w:ind w:left="709" w:right="38" w:hanging="283"/>
        <w:jc w:val="both"/>
        <w:rPr>
          <w:lang w:val="pl-PL"/>
        </w:rPr>
      </w:pPr>
      <w:r>
        <w:rPr>
          <w:rFonts w:ascii="Calibri Light" w:hAnsi="Calibri Light" w:cs="Calibri Light"/>
          <w:lang w:val="pl-PL"/>
        </w:rPr>
        <w:t>z pierwszym dniem, w którym została wstrzymana przez OSD realizacja generalnej umowy dystrybucyjnej (dalej zwanej „</w:t>
      </w:r>
      <w:r>
        <w:rPr>
          <w:rFonts w:ascii="Calibri Light" w:hAnsi="Calibri Light" w:cs="Calibri Light"/>
          <w:b/>
          <w:lang w:val="pl-PL"/>
        </w:rPr>
        <w:t>GUD</w:t>
      </w:r>
      <w:r>
        <w:rPr>
          <w:rFonts w:ascii="Calibri Light" w:hAnsi="Calibri Light" w:cs="Calibri Light"/>
          <w:lang w:val="pl-PL"/>
        </w:rPr>
        <w:t xml:space="preserve">”) Wykonawcy z uwagi na brak podmiotu odpowiedzialnego za bilansowanie handlowe Sprzedawcy, </w:t>
      </w:r>
    </w:p>
    <w:p w14:paraId="49D0FDF1" w14:textId="77777777" w:rsidR="00563C72" w:rsidRDefault="00563C72">
      <w:pPr>
        <w:widowControl/>
        <w:numPr>
          <w:ilvl w:val="0"/>
          <w:numId w:val="6"/>
        </w:numPr>
        <w:autoSpaceDE w:val="0"/>
        <w:spacing w:line="264" w:lineRule="auto"/>
        <w:ind w:left="709" w:hanging="283"/>
        <w:jc w:val="both"/>
        <w:textAlignment w:val="auto"/>
      </w:pPr>
      <w:r>
        <w:rPr>
          <w:rFonts w:ascii="Calibri Light" w:hAnsi="Calibri Light" w:cs="Calibri Light"/>
          <w:sz w:val="20"/>
          <w:szCs w:val="20"/>
        </w:rPr>
        <w:lastRenderedPageBreak/>
        <w:t>z pierwszym dniem</w:t>
      </w:r>
      <w:r>
        <w:rPr>
          <w:rFonts w:ascii="Calibri Light" w:eastAsia="Calibri" w:hAnsi="Calibri Light" w:cs="Calibri Light"/>
          <w:kern w:val="0"/>
          <w:sz w:val="20"/>
          <w:szCs w:val="20"/>
          <w:lang w:eastAsia="en-US" w:bidi="ar-SA"/>
        </w:rPr>
        <w:t xml:space="preserve"> </w:t>
      </w:r>
      <w:bookmarkStart w:id="7" w:name="_Hlk519182831"/>
      <w:r>
        <w:rPr>
          <w:rFonts w:ascii="Calibri Light" w:eastAsia="Calibri" w:hAnsi="Calibri Light" w:cs="Calibri Light"/>
          <w:kern w:val="0"/>
          <w:sz w:val="20"/>
          <w:szCs w:val="20"/>
          <w:lang w:eastAsia="en-US" w:bidi="ar-SA"/>
        </w:rPr>
        <w:t xml:space="preserve">rozpoczęcia świadczenia sprzedaży rezerwowej </w:t>
      </w:r>
      <w:bookmarkEnd w:id="7"/>
      <w:r>
        <w:rPr>
          <w:rFonts w:ascii="Calibri Light" w:eastAsia="Calibri" w:hAnsi="Calibri Light" w:cs="Calibri Light"/>
          <w:kern w:val="0"/>
          <w:sz w:val="20"/>
          <w:szCs w:val="20"/>
          <w:lang w:eastAsia="en-US" w:bidi="ar-SA"/>
        </w:rPr>
        <w:t xml:space="preserve">w sytuacji, gdy Wykonawca przed datą zakończenia realizacji Umowy tj. przed dniem </w:t>
      </w:r>
      <w:r>
        <w:rPr>
          <w:rFonts w:ascii="Calibri Light" w:hAnsi="Calibri Light" w:cs="Calibri Light"/>
          <w:b/>
          <w:sz w:val="20"/>
          <w:szCs w:val="20"/>
        </w:rPr>
        <w:t>………………………….</w:t>
      </w:r>
      <w:r>
        <w:rPr>
          <w:rFonts w:ascii="Calibri Light" w:eastAsia="Calibri" w:hAnsi="Calibri Light" w:cs="Calibri Light"/>
          <w:b/>
          <w:kern w:val="0"/>
          <w:sz w:val="20"/>
          <w:szCs w:val="20"/>
          <w:lang w:eastAsia="en-US" w:bidi="ar-SA"/>
        </w:rPr>
        <w:t xml:space="preserve"> r.</w:t>
      </w:r>
      <w:r>
        <w:rPr>
          <w:rFonts w:ascii="Calibri Light" w:eastAsia="Calibri" w:hAnsi="Calibri Light" w:cs="Calibri Light"/>
          <w:kern w:val="0"/>
          <w:sz w:val="20"/>
          <w:szCs w:val="20"/>
          <w:lang w:eastAsia="en-US" w:bidi="ar-SA"/>
        </w:rPr>
        <w:t xml:space="preserve"> utraci uprawnienia, koncesję, GUD lub zezwolenia niezbędne do wykonania Przedmiotu Umowy, </w:t>
      </w:r>
    </w:p>
    <w:p w14:paraId="71AAE88E" w14:textId="77777777" w:rsidR="00563C72" w:rsidRDefault="00563C72">
      <w:pPr>
        <w:widowControl/>
        <w:numPr>
          <w:ilvl w:val="0"/>
          <w:numId w:val="6"/>
        </w:numPr>
        <w:autoSpaceDE w:val="0"/>
        <w:spacing w:line="264" w:lineRule="auto"/>
        <w:ind w:left="709" w:hanging="283"/>
        <w:jc w:val="both"/>
        <w:textAlignment w:val="auto"/>
      </w:pPr>
      <w:r>
        <w:rPr>
          <w:rFonts w:ascii="Calibri Light" w:eastAsia="Calibri" w:hAnsi="Calibri Light" w:cs="Calibri Light"/>
          <w:kern w:val="0"/>
          <w:sz w:val="20"/>
          <w:szCs w:val="20"/>
          <w:lang w:eastAsia="en-US" w:bidi="ar-SA"/>
        </w:rPr>
        <w:t>z pierwszym dniem rozpoczęcia świadczenia sprzedaży rezerwowej w przypadku, gdy Wykonawca z innych przyczyn, niż określone w pkt 1-2, zaprzestał świadczenia sprzedaży energii elektrycznej.</w:t>
      </w:r>
    </w:p>
    <w:p w14:paraId="44A87FE7" w14:textId="77777777" w:rsidR="00563C72" w:rsidRDefault="00563C72">
      <w:pPr>
        <w:pStyle w:val="Standard"/>
        <w:spacing w:line="264" w:lineRule="auto"/>
        <w:jc w:val="center"/>
        <w:rPr>
          <w:rFonts w:ascii="Calibri Light" w:eastAsia="Calibri" w:hAnsi="Calibri Light" w:cs="Calibri Light"/>
          <w:b/>
          <w:bCs/>
          <w:kern w:val="0"/>
          <w:sz w:val="20"/>
          <w:szCs w:val="20"/>
          <w:lang w:eastAsia="en-US"/>
        </w:rPr>
      </w:pPr>
      <w:bookmarkStart w:id="8" w:name="_Hlk56204014"/>
    </w:p>
    <w:p w14:paraId="0F3FA58D" w14:textId="77777777" w:rsidR="00563C72" w:rsidRDefault="00563C72">
      <w:pPr>
        <w:pStyle w:val="Standard"/>
        <w:spacing w:line="264" w:lineRule="auto"/>
        <w:jc w:val="center"/>
      </w:pPr>
      <w:r>
        <w:rPr>
          <w:rFonts w:ascii="Calibri Light" w:hAnsi="Calibri Light" w:cs="Calibri Light"/>
          <w:b/>
          <w:bCs/>
          <w:sz w:val="20"/>
          <w:szCs w:val="20"/>
        </w:rPr>
        <w:t>§ 4</w:t>
      </w:r>
    </w:p>
    <w:bookmarkEnd w:id="8"/>
    <w:p w14:paraId="17BEC387" w14:textId="77777777" w:rsidR="00563C72" w:rsidRDefault="00563C72">
      <w:pPr>
        <w:pStyle w:val="Standard"/>
        <w:spacing w:after="240" w:line="264" w:lineRule="auto"/>
        <w:jc w:val="center"/>
      </w:pPr>
      <w:r>
        <w:rPr>
          <w:rFonts w:ascii="Calibri Light" w:hAnsi="Calibri Light" w:cs="Calibri Light"/>
          <w:b/>
          <w:bCs/>
          <w:sz w:val="20"/>
          <w:szCs w:val="20"/>
        </w:rPr>
        <w:t>Obowiązki stron</w:t>
      </w:r>
    </w:p>
    <w:p w14:paraId="0C5FD974" w14:textId="77777777" w:rsidR="00563C72" w:rsidRDefault="00563C72">
      <w:pPr>
        <w:pStyle w:val="Textbody"/>
        <w:widowControl/>
        <w:numPr>
          <w:ilvl w:val="0"/>
          <w:numId w:val="9"/>
        </w:numPr>
        <w:spacing w:after="0" w:line="264" w:lineRule="auto"/>
        <w:ind w:left="426" w:right="38" w:hanging="426"/>
        <w:jc w:val="both"/>
      </w:pPr>
      <w:r>
        <w:rPr>
          <w:rFonts w:ascii="Calibri Light" w:hAnsi="Calibri Light" w:cs="Calibri Light"/>
          <w:lang w:val="pl-PL"/>
        </w:rPr>
        <w:t>Do obowiązków Zamawiającego należy:</w:t>
      </w:r>
    </w:p>
    <w:p w14:paraId="5425EE96" w14:textId="77777777" w:rsidR="00563C72" w:rsidRPr="00F549C3" w:rsidRDefault="00563C72">
      <w:pPr>
        <w:pStyle w:val="Textbody"/>
        <w:widowControl/>
        <w:numPr>
          <w:ilvl w:val="0"/>
          <w:numId w:val="22"/>
        </w:numPr>
        <w:spacing w:after="0" w:line="264" w:lineRule="auto"/>
        <w:ind w:left="709" w:right="38" w:hanging="283"/>
        <w:jc w:val="both"/>
        <w:rPr>
          <w:lang w:val="pl-PL"/>
        </w:rPr>
      </w:pPr>
      <w:r>
        <w:rPr>
          <w:rFonts w:ascii="Calibri Light" w:hAnsi="Calibri Light" w:cs="Calibri Light"/>
          <w:lang w:val="pl-PL"/>
        </w:rPr>
        <w:t>pobieranie energii elektrycznej zgodnie z obowiązującymi przepisami i warunkami Umowy,</w:t>
      </w:r>
    </w:p>
    <w:p w14:paraId="4E3EDA37" w14:textId="77777777" w:rsidR="00563C72" w:rsidRPr="00F549C3" w:rsidRDefault="00563C72">
      <w:pPr>
        <w:pStyle w:val="Textbody"/>
        <w:widowControl/>
        <w:numPr>
          <w:ilvl w:val="0"/>
          <w:numId w:val="22"/>
        </w:numPr>
        <w:spacing w:after="0" w:line="264" w:lineRule="auto"/>
        <w:ind w:left="851" w:right="38" w:hanging="425"/>
        <w:jc w:val="both"/>
        <w:rPr>
          <w:lang w:val="pl-PL"/>
        </w:rPr>
      </w:pPr>
      <w:r>
        <w:rPr>
          <w:rFonts w:ascii="Calibri Light" w:hAnsi="Calibri Light" w:cs="Calibri Light"/>
          <w:lang w:val="pl-PL"/>
        </w:rPr>
        <w:t>terminowe regulowanie należnych Wykonawcy należności za zakupioną energię elektryczną,</w:t>
      </w:r>
    </w:p>
    <w:p w14:paraId="5C465522" w14:textId="77777777" w:rsidR="00563C72" w:rsidRPr="00F549C3" w:rsidRDefault="00563C72">
      <w:pPr>
        <w:pStyle w:val="Textbody"/>
        <w:widowControl/>
        <w:numPr>
          <w:ilvl w:val="0"/>
          <w:numId w:val="22"/>
        </w:numPr>
        <w:spacing w:after="0" w:line="264" w:lineRule="auto"/>
        <w:ind w:left="709" w:right="38" w:hanging="283"/>
        <w:jc w:val="both"/>
        <w:rPr>
          <w:lang w:val="pl-PL"/>
        </w:rPr>
      </w:pPr>
      <w:r>
        <w:rPr>
          <w:rFonts w:ascii="Calibri Light" w:hAnsi="Calibri Light" w:cs="Calibri Light"/>
          <w:lang w:val="pl-PL"/>
        </w:rPr>
        <w:t>zawarcie, w stosownym dla realizacji Przedmiotu Umowy czasie, umów na świadczenie usług dystrybucji oraz zapewnienie ich utrzymania w mocy przez okres trwania Umowy za wyjątkiem zapisów ujętych w § 1. W przypadku rozwiązania Umowy na świadczenie usług dystrybucji zawartej pomiędzy Zamawiającym, a OSD lub zamiaru jej rozwiązania Zamawiający zobowiązuje się niezwłocznie powiadomić o tym Wykonawcę,</w:t>
      </w:r>
    </w:p>
    <w:p w14:paraId="113CDB70" w14:textId="77777777" w:rsidR="00563C72" w:rsidRPr="00F549C3" w:rsidRDefault="00563C72">
      <w:pPr>
        <w:pStyle w:val="Textbody"/>
        <w:widowControl/>
        <w:numPr>
          <w:ilvl w:val="0"/>
          <w:numId w:val="22"/>
        </w:numPr>
        <w:spacing w:after="0" w:line="264" w:lineRule="auto"/>
        <w:ind w:left="709" w:right="38" w:hanging="283"/>
        <w:jc w:val="both"/>
        <w:rPr>
          <w:lang w:val="pl-PL"/>
        </w:rPr>
      </w:pPr>
      <w:r>
        <w:rPr>
          <w:rFonts w:ascii="Calibri Light" w:hAnsi="Calibri Light" w:cs="Calibri Light"/>
          <w:lang w:val="pl-PL"/>
        </w:rPr>
        <w:t>przekazywania Wykonawcy istotnych informacji dotyczących realizacji Umowy, w szczególności o zmianach w umowach o świadczenie usług dystrybucji mających wpływ na realizację Umowy,</w:t>
      </w:r>
    </w:p>
    <w:p w14:paraId="66BB023F" w14:textId="77777777" w:rsidR="00563C72" w:rsidRPr="00F549C3" w:rsidRDefault="00563C72">
      <w:pPr>
        <w:pStyle w:val="Textbody"/>
        <w:widowControl/>
        <w:numPr>
          <w:ilvl w:val="0"/>
          <w:numId w:val="22"/>
        </w:numPr>
        <w:spacing w:after="0" w:line="264" w:lineRule="auto"/>
        <w:ind w:left="709" w:right="38" w:hanging="283"/>
        <w:jc w:val="both"/>
        <w:rPr>
          <w:lang w:val="pl-PL"/>
        </w:rPr>
      </w:pPr>
      <w:r>
        <w:rPr>
          <w:rFonts w:ascii="Calibri Light" w:hAnsi="Calibri Light" w:cs="Calibri Light"/>
          <w:lang w:val="pl-PL"/>
        </w:rPr>
        <w:t>terminowe przekazanie Wykonawcy wszelkich niezbędnych dokumentów i informacji do skutecznego przeprowadzenia procesu zmiany sprzedawcy.</w:t>
      </w:r>
    </w:p>
    <w:p w14:paraId="2F520B52" w14:textId="77777777" w:rsidR="00563C72" w:rsidRDefault="00563C72">
      <w:pPr>
        <w:pStyle w:val="Textbody"/>
        <w:widowControl/>
        <w:numPr>
          <w:ilvl w:val="0"/>
          <w:numId w:val="9"/>
        </w:numPr>
        <w:spacing w:after="0" w:line="264" w:lineRule="auto"/>
        <w:ind w:left="426" w:right="38" w:hanging="426"/>
        <w:jc w:val="both"/>
      </w:pPr>
      <w:r>
        <w:rPr>
          <w:rFonts w:ascii="Calibri Light" w:hAnsi="Calibri Light" w:cs="Calibri Light"/>
          <w:lang w:val="pl-PL"/>
        </w:rPr>
        <w:t>Do obowiązków Wykonawcy należy:</w:t>
      </w:r>
    </w:p>
    <w:p w14:paraId="798919DC" w14:textId="77777777" w:rsidR="00563C72" w:rsidRPr="00F549C3" w:rsidRDefault="00563C72">
      <w:pPr>
        <w:pStyle w:val="Textbody"/>
        <w:widowControl/>
        <w:numPr>
          <w:ilvl w:val="0"/>
          <w:numId w:val="19"/>
        </w:numPr>
        <w:spacing w:after="0" w:line="264" w:lineRule="auto"/>
        <w:ind w:left="709" w:right="38" w:hanging="283"/>
        <w:jc w:val="both"/>
        <w:rPr>
          <w:lang w:val="pl-PL"/>
        </w:rPr>
      </w:pPr>
      <w:r>
        <w:rPr>
          <w:rFonts w:ascii="Calibri Light" w:hAnsi="Calibri Light" w:cs="Calibri Light"/>
          <w:lang w:val="pl-PL"/>
        </w:rPr>
        <w:t>sprzedaż energii elektrycznej zgodnie z obowiązującymi przepisami prawa i warunkami Umowy,</w:t>
      </w:r>
    </w:p>
    <w:p w14:paraId="1BB1FB4B" w14:textId="77777777" w:rsidR="00563C72" w:rsidRPr="00F549C3" w:rsidRDefault="00563C72">
      <w:pPr>
        <w:pStyle w:val="Textbody"/>
        <w:widowControl/>
        <w:numPr>
          <w:ilvl w:val="0"/>
          <w:numId w:val="30"/>
        </w:numPr>
        <w:spacing w:after="0" w:line="264" w:lineRule="auto"/>
        <w:ind w:left="709" w:right="38" w:hanging="274"/>
        <w:jc w:val="both"/>
        <w:rPr>
          <w:lang w:val="pl-PL"/>
        </w:rPr>
      </w:pPr>
      <w:r>
        <w:rPr>
          <w:rFonts w:ascii="Calibri Light" w:hAnsi="Calibri Light" w:cs="Calibri Light"/>
          <w:lang w:val="pl-PL"/>
        </w:rPr>
        <w:t>udostępnienie nieodpłatnie informacji o danych pomiarowo-rozliczeniowych energii elektrycznej pobranej przez Zamawiającego dla poszczególnych PPE otrzymanych od OSD,</w:t>
      </w:r>
    </w:p>
    <w:p w14:paraId="16023527" w14:textId="77777777" w:rsidR="00563C72" w:rsidRPr="00F549C3" w:rsidRDefault="00563C72">
      <w:pPr>
        <w:pStyle w:val="Textbody"/>
        <w:widowControl/>
        <w:numPr>
          <w:ilvl w:val="0"/>
          <w:numId w:val="30"/>
        </w:numPr>
        <w:spacing w:after="0" w:line="264" w:lineRule="auto"/>
        <w:ind w:left="709" w:right="38" w:hanging="274"/>
        <w:jc w:val="both"/>
        <w:rPr>
          <w:lang w:val="pl-PL"/>
        </w:rPr>
      </w:pPr>
      <w:r>
        <w:rPr>
          <w:rFonts w:ascii="Calibri Light" w:hAnsi="Calibri Light" w:cs="Calibri Light"/>
          <w:lang w:val="pl-PL"/>
        </w:rPr>
        <w:t>pełnienie funkcji podmiotu odpowiedzialnego za bilansowanie handlowe w zakresie sprzedaży energii elektrycznej w ramach Umowy. Koszty wynikające z dokonania bilansowania uwzględnione są w koszcie energii elektrycznej w ofercie Wykonawcy. Tym samym Wykonawca oświadcza, że zwalnia Zamawiającego z wszelkich kosztów i obowiązków związanych z bilansowaniem handlowym,</w:t>
      </w:r>
    </w:p>
    <w:p w14:paraId="6DBDE8E4" w14:textId="77777777" w:rsidR="00563C72" w:rsidRPr="00F549C3" w:rsidRDefault="00563C72">
      <w:pPr>
        <w:pStyle w:val="Textbody"/>
        <w:widowControl/>
        <w:numPr>
          <w:ilvl w:val="0"/>
          <w:numId w:val="30"/>
        </w:numPr>
        <w:spacing w:after="0" w:line="264" w:lineRule="auto"/>
        <w:ind w:left="851" w:right="38" w:hanging="425"/>
        <w:jc w:val="both"/>
        <w:rPr>
          <w:lang w:val="pl-PL"/>
        </w:rPr>
      </w:pPr>
      <w:r>
        <w:rPr>
          <w:rFonts w:ascii="Calibri Light" w:hAnsi="Calibri Light" w:cs="Calibri Light"/>
          <w:lang w:val="pl-PL"/>
        </w:rPr>
        <w:t>zapewnienie standardów jakościowych obsługi Zamawiającego,</w:t>
      </w:r>
    </w:p>
    <w:p w14:paraId="299C56DC" w14:textId="77777777" w:rsidR="00563C72" w:rsidRPr="00F549C3" w:rsidRDefault="00563C72">
      <w:pPr>
        <w:pStyle w:val="Textbody"/>
        <w:widowControl/>
        <w:numPr>
          <w:ilvl w:val="0"/>
          <w:numId w:val="30"/>
        </w:numPr>
        <w:spacing w:after="0" w:line="264" w:lineRule="auto"/>
        <w:ind w:left="709" w:right="38" w:hanging="289"/>
        <w:jc w:val="both"/>
        <w:rPr>
          <w:lang w:val="pl-PL"/>
        </w:rPr>
      </w:pPr>
      <w:r>
        <w:rPr>
          <w:rFonts w:ascii="Calibri Light" w:hAnsi="Calibri Light" w:cs="Calibri Light"/>
          <w:lang w:val="pl-PL"/>
        </w:rPr>
        <w:t xml:space="preserve">przyjmowanie od Zamawiającego i rozpatrywanie zgłoszeń i reklamacji dotyczących rozliczeń sprzedawanej energii elektrycznej na zasadach określonych w </w:t>
      </w:r>
      <w:r>
        <w:rPr>
          <w:rFonts w:ascii="Calibri Light" w:hAnsi="Calibri Light" w:cs="Calibri Light"/>
          <w:bCs/>
          <w:lang w:val="pl-PL"/>
        </w:rPr>
        <w:t>§ 6 ust. 14 Umowy,</w:t>
      </w:r>
    </w:p>
    <w:p w14:paraId="6DBCFC47" w14:textId="77777777" w:rsidR="00563C72" w:rsidRPr="00F549C3" w:rsidRDefault="00563C72">
      <w:pPr>
        <w:pStyle w:val="Textbody"/>
        <w:widowControl/>
        <w:numPr>
          <w:ilvl w:val="0"/>
          <w:numId w:val="30"/>
        </w:numPr>
        <w:spacing w:after="0" w:line="264" w:lineRule="auto"/>
        <w:ind w:left="709" w:right="38" w:hanging="289"/>
        <w:jc w:val="both"/>
        <w:rPr>
          <w:lang w:val="pl-PL"/>
        </w:rPr>
      </w:pPr>
      <w:r>
        <w:rPr>
          <w:rFonts w:ascii="Calibri Light" w:hAnsi="Calibri Light" w:cs="Calibri Light"/>
          <w:color w:val="000000"/>
          <w:lang w:val="pl-PL"/>
        </w:rPr>
        <w:t>terminowe i poprawne złożenie do OSD „Zgłoszenia umowy sprzedaży energii elektrycznej” tzw. ZUSEE, w imieniu własnym i Zamawiającego, umożliwiającego rozpoczęcie sprzedaży energii elektrycznej do PPE w terminach określonych w Załączniku nr 1 do Umowy, dla nowych PPE zgłoszenie sprzedaży energii elektrycznej po otrzymaniu od Zamawiającego numeru umowy o świadczenie usług dystrybucji energii elektrycznej lub obrazu umowy, którą Zamawiający otrzymał od OSD do podpisu lub innego dokumentu umożliwianego zgłoszenie,</w:t>
      </w:r>
    </w:p>
    <w:p w14:paraId="06271F24" w14:textId="77777777" w:rsidR="00563C72" w:rsidRPr="00F549C3" w:rsidRDefault="00563C72">
      <w:pPr>
        <w:pStyle w:val="Textbody"/>
        <w:widowControl/>
        <w:numPr>
          <w:ilvl w:val="0"/>
          <w:numId w:val="30"/>
        </w:numPr>
        <w:spacing w:after="0" w:line="264" w:lineRule="auto"/>
        <w:ind w:left="709" w:right="38" w:hanging="289"/>
        <w:jc w:val="both"/>
        <w:rPr>
          <w:lang w:val="pl-PL"/>
        </w:rPr>
      </w:pPr>
      <w:r>
        <w:rPr>
          <w:rFonts w:ascii="Calibri Light" w:hAnsi="Calibri Light" w:cs="Calibri Light"/>
          <w:lang w:val="pl-PL"/>
        </w:rPr>
        <w:t xml:space="preserve">poinformowanie Zamawiającego, w terminie nie dłuższym niż 5 (pięć) dni roboczych, od daty złożenia wniosku przez Zamawiającego, o złożeniu ZUSEE do OSD poprzez przesłanie zestawienia w </w:t>
      </w:r>
      <w:bookmarkStart w:id="9" w:name="_Hlk62533151"/>
      <w:r>
        <w:rPr>
          <w:rFonts w:ascii="Calibri Light" w:hAnsi="Calibri Light" w:cs="Calibri Light"/>
          <w:lang w:val="pl-PL"/>
        </w:rPr>
        <w:t xml:space="preserve">formie elektronicznej do osób wskazanych w </w:t>
      </w:r>
      <w:r>
        <w:rPr>
          <w:rFonts w:ascii="Calibri Light" w:hAnsi="Calibri Light" w:cs="Calibri Light"/>
          <w:bCs/>
          <w:lang w:val="pl-PL"/>
        </w:rPr>
        <w:t xml:space="preserve">§ 10 </w:t>
      </w:r>
      <w:bookmarkEnd w:id="9"/>
      <w:r>
        <w:rPr>
          <w:rFonts w:ascii="Calibri Light" w:hAnsi="Calibri Light" w:cs="Calibri Light"/>
          <w:bCs/>
          <w:lang w:val="pl-PL"/>
        </w:rPr>
        <w:t xml:space="preserve">oraz na adres: </w:t>
      </w:r>
      <w:hyperlink r:id="rId7" w:history="1">
        <w:r>
          <w:rPr>
            <w:rStyle w:val="Hipercze"/>
            <w:rFonts w:ascii="Calibri Light" w:hAnsi="Calibri Light" w:cs="Calibri Light"/>
            <w:color w:val="000000"/>
            <w:u w:val="none"/>
            <w:lang w:val="pl-PL"/>
          </w:rPr>
          <w:t>……………………….</w:t>
        </w:r>
      </w:hyperlink>
      <w:r>
        <w:rPr>
          <w:rFonts w:ascii="Calibri Light" w:hAnsi="Calibri Light" w:cs="Calibri Light"/>
          <w:bCs/>
          <w:lang w:val="pl-PL"/>
        </w:rPr>
        <w:t xml:space="preserve"> wykazu PPE, dla których zostały złożone ZUSEE, oraz ich weryfikacji tj. faktycznej daty rozpoczęcia sprzedaży z potwierdzeniem pozytywnej weryfikacji i/lub powodach negatywnej weryfikacji, </w:t>
      </w:r>
    </w:p>
    <w:p w14:paraId="25E2588F" w14:textId="77777777" w:rsidR="00563C72" w:rsidRDefault="00563C72">
      <w:pPr>
        <w:numPr>
          <w:ilvl w:val="0"/>
          <w:numId w:val="30"/>
        </w:numPr>
        <w:spacing w:line="264" w:lineRule="auto"/>
        <w:ind w:left="709" w:hanging="284"/>
        <w:jc w:val="both"/>
      </w:pPr>
      <w:r>
        <w:rPr>
          <w:rFonts w:ascii="Calibri Light" w:hAnsi="Calibri Light" w:cs="Calibri Light"/>
          <w:sz w:val="20"/>
          <w:szCs w:val="20"/>
        </w:rPr>
        <w:t xml:space="preserve">zawarcia Umowy o Świadczenie Usług Dystrybucji, w tym przez złożenie OSD wyłącznie wymaganego oświadczenia według wzoru skutkującego zawarciem takiej umowy pomiędzy mocodawcą (Zamawiającym) i OSD, </w:t>
      </w:r>
      <w:r>
        <w:rPr>
          <w:rFonts w:ascii="Calibri Light" w:eastAsia="Times New Roman" w:hAnsi="Calibri Light" w:cs="Calibri Light"/>
          <w:sz w:val="20"/>
          <w:szCs w:val="20"/>
          <w:lang w:bidi="ar-SA"/>
        </w:rPr>
        <w:t>w sposób gwarantujący zapewnienie ciągłości dostaw energii elektrycznej dla wszystkich PPE zawartych w Załączniku nr 1 do Umowy oraz dla nowych PPE, na podstawie pełnomocnictwa stanowiącego Załącznik nr 2 do Umowy,</w:t>
      </w:r>
    </w:p>
    <w:p w14:paraId="776C2D6E" w14:textId="77777777" w:rsidR="00563C72" w:rsidRPr="00F549C3" w:rsidRDefault="00563C72">
      <w:pPr>
        <w:pStyle w:val="Textbody"/>
        <w:widowControl/>
        <w:numPr>
          <w:ilvl w:val="0"/>
          <w:numId w:val="30"/>
        </w:numPr>
        <w:spacing w:after="0" w:line="264" w:lineRule="auto"/>
        <w:ind w:left="709" w:right="38" w:hanging="289"/>
        <w:jc w:val="both"/>
        <w:rPr>
          <w:lang w:val="pl-PL"/>
        </w:rPr>
      </w:pPr>
      <w:r>
        <w:rPr>
          <w:rFonts w:ascii="Calibri Light" w:hAnsi="Calibri Light" w:cs="Calibri Light"/>
          <w:lang w:val="pl-PL"/>
        </w:rPr>
        <w:t xml:space="preserve">reprezentowanie Zamawiającego przed OSD w procesie zmiany sprzedawcy. Wykonawca zobowiązuje się niezwłocznie po zawarciu Umowy, w terminie umożliwiającym rozpoczęcie dostaw zgodnie z terminami przewidzianymi w </w:t>
      </w:r>
      <w:r>
        <w:rPr>
          <w:rFonts w:ascii="Calibri Light" w:hAnsi="Calibri Light" w:cs="Calibri Light"/>
          <w:bCs/>
          <w:lang w:val="pl-PL"/>
        </w:rPr>
        <w:t>§ 3</w:t>
      </w:r>
      <w:r>
        <w:rPr>
          <w:rFonts w:ascii="Calibri Light" w:hAnsi="Calibri Light" w:cs="Calibri Light"/>
          <w:lang w:val="pl-PL"/>
        </w:rPr>
        <w:t xml:space="preserve"> ust. 1 do dokonania wszelkich czynności i uzgodnień z OSD niezbędnych do pozytywnego przeprowadzenia procedury zmiany sprzedawcy. W przypadku zaistnienia okoliczności </w:t>
      </w:r>
      <w:r>
        <w:rPr>
          <w:rFonts w:ascii="Calibri Light" w:hAnsi="Calibri Light" w:cs="Calibri Light"/>
          <w:lang w:val="pl-PL"/>
        </w:rPr>
        <w:lastRenderedPageBreak/>
        <w:t>uniemożliwiających lub opóźniających zmianę sprzedawcy, Wykonawca niezwłocznie (w terminie 3 dni roboczych) poinformuje o tym fakcie Zamawiającego w formie pisemnej lub elektronicznej z podaniem przyczyny,</w:t>
      </w:r>
    </w:p>
    <w:p w14:paraId="0C17B9BE" w14:textId="77777777" w:rsidR="00563C72" w:rsidRDefault="00563C72">
      <w:pPr>
        <w:numPr>
          <w:ilvl w:val="0"/>
          <w:numId w:val="30"/>
        </w:numPr>
        <w:spacing w:line="264" w:lineRule="auto"/>
        <w:ind w:left="709"/>
        <w:jc w:val="both"/>
      </w:pPr>
      <w:bookmarkStart w:id="10" w:name="_Hlk517790776"/>
      <w:r>
        <w:rPr>
          <w:rFonts w:ascii="Calibri Light" w:eastAsia="Times New Roman" w:hAnsi="Calibri Light" w:cs="Calibri Light"/>
          <w:sz w:val="20"/>
          <w:szCs w:val="20"/>
          <w:lang w:bidi="ar-SA"/>
        </w:rPr>
        <w:t>złożenia oświadczenia o wypowiedzeniu dotychczas obowiązującej umowy kompleksowej (sprzedaż energii elektrycznej i świadczenie usług dystrybucji), umowy sprzedażowej, umowy dystrybucyjnej lub złożenia oświadczenia o rozwiązaniu umowy kompleksowej (sprzedaż energii elektrycznej i świadczenie usług dystrybucji), umowy sprzedażowej, umowy dystrybucyjnej w trybie zgodnego porozumienia stron dla PPE zawartych w Załączniku nr 1 do Umowy oraz nowych PPE, zgodnie z harmonogramem wypowiadania umów zawartym w Załączniku nr 1 do Umowy,</w:t>
      </w:r>
    </w:p>
    <w:bookmarkEnd w:id="10"/>
    <w:p w14:paraId="053D6D57" w14:textId="77777777" w:rsidR="00563C72" w:rsidRDefault="00563C72">
      <w:pPr>
        <w:widowControl/>
        <w:numPr>
          <w:ilvl w:val="0"/>
          <w:numId w:val="30"/>
        </w:numPr>
        <w:spacing w:line="264" w:lineRule="auto"/>
        <w:ind w:left="709" w:right="38" w:hanging="283"/>
        <w:jc w:val="both"/>
      </w:pPr>
      <w:r>
        <w:rPr>
          <w:rFonts w:ascii="Calibri Light" w:hAnsi="Calibri Light" w:cs="Calibri Light"/>
          <w:sz w:val="20"/>
          <w:szCs w:val="20"/>
        </w:rPr>
        <w:t xml:space="preserve">Wykonawca zobowiązany jest poinformować Zamawiającego o tym, że nie może wykonywać czynności sprzedaży energii elektrycznej wynikających z Umowy, niezależnie od przyczyny, za wyjątkiem sytuacji, za które odpowiada OSD, poprzez przesłanie informacji w formie elektronicznej wiadomości do osób wskazanych w </w:t>
      </w:r>
      <w:r>
        <w:rPr>
          <w:rFonts w:ascii="Calibri Light" w:hAnsi="Calibri Light" w:cs="Calibri Light"/>
          <w:bCs/>
          <w:sz w:val="20"/>
          <w:szCs w:val="20"/>
        </w:rPr>
        <w:t>§ 10</w:t>
      </w:r>
      <w:r>
        <w:rPr>
          <w:rFonts w:ascii="Calibri Light" w:hAnsi="Calibri Light" w:cs="Calibri Light"/>
          <w:sz w:val="20"/>
          <w:szCs w:val="20"/>
        </w:rPr>
        <w:t xml:space="preserve"> i na adres: </w:t>
      </w:r>
      <w:hyperlink r:id="rId8" w:history="1">
        <w:r>
          <w:rPr>
            <w:rStyle w:val="Hipercze"/>
            <w:rFonts w:ascii="Calibri Light" w:hAnsi="Calibri Light" w:cs="Calibri Light"/>
            <w:color w:val="000000"/>
            <w:sz w:val="20"/>
            <w:szCs w:val="20"/>
            <w:u w:val="none"/>
          </w:rPr>
          <w:t>…………………………..</w:t>
        </w:r>
      </w:hyperlink>
      <w:r>
        <w:rPr>
          <w:rFonts w:ascii="Calibri Light" w:hAnsi="Calibri Light" w:cs="Calibri Light"/>
          <w:sz w:val="20"/>
          <w:szCs w:val="20"/>
        </w:rPr>
        <w:t xml:space="preserve">  w terminie 72 godzin (dni robocze) od dnia zaistnienia tych okoliczności, </w:t>
      </w:r>
    </w:p>
    <w:p w14:paraId="209868BE" w14:textId="77777777" w:rsidR="00563C72" w:rsidRDefault="00563C72">
      <w:pPr>
        <w:widowControl/>
        <w:numPr>
          <w:ilvl w:val="0"/>
          <w:numId w:val="30"/>
        </w:numPr>
        <w:spacing w:line="264" w:lineRule="auto"/>
        <w:ind w:left="709" w:right="38" w:hanging="283"/>
        <w:jc w:val="both"/>
      </w:pPr>
      <w:r>
        <w:rPr>
          <w:rFonts w:ascii="Calibri Light" w:hAnsi="Calibri Light" w:cs="Calibri Light"/>
          <w:sz w:val="20"/>
          <w:szCs w:val="20"/>
        </w:rPr>
        <w:t xml:space="preserve">Wykonawca w terminie nie dłuższym niż 5 (pięć) dni roboczych od zaistnienia okoliczności opisanych </w:t>
      </w:r>
      <w:r>
        <w:rPr>
          <w:rFonts w:ascii="Calibri Light" w:hAnsi="Calibri Light" w:cs="Calibri Light"/>
          <w:sz w:val="20"/>
          <w:szCs w:val="20"/>
        </w:rPr>
        <w:br/>
      </w:r>
      <w:r>
        <w:rPr>
          <w:rFonts w:ascii="Calibri Light" w:hAnsi="Calibri Light" w:cs="Calibri Light"/>
          <w:color w:val="000000"/>
          <w:sz w:val="20"/>
          <w:szCs w:val="20"/>
        </w:rPr>
        <w:t>w pkt 11</w:t>
      </w:r>
      <w:r>
        <w:rPr>
          <w:rFonts w:ascii="Calibri Light" w:hAnsi="Calibri Light" w:cs="Calibri Light"/>
          <w:color w:val="C9211E"/>
          <w:sz w:val="20"/>
          <w:szCs w:val="20"/>
        </w:rPr>
        <w:t xml:space="preserve"> </w:t>
      </w:r>
      <w:r>
        <w:rPr>
          <w:rFonts w:ascii="Calibri Light" w:hAnsi="Calibri Light" w:cs="Calibri Light"/>
          <w:color w:val="000000"/>
          <w:sz w:val="20"/>
          <w:szCs w:val="20"/>
        </w:rPr>
        <w:t>p</w:t>
      </w:r>
      <w:r>
        <w:rPr>
          <w:rFonts w:ascii="Calibri Light" w:hAnsi="Calibri Light" w:cs="Calibri Light"/>
          <w:sz w:val="20"/>
          <w:szCs w:val="20"/>
        </w:rPr>
        <w:t>owyżej, potwierdzi treść opisanej powyżej wiadomości elektronicznej w formie pisemnej, poprzez doręczenie Zamawiającemu stosownego dokumentu.</w:t>
      </w:r>
    </w:p>
    <w:p w14:paraId="11F6F51A" w14:textId="77777777" w:rsidR="00563C72" w:rsidRDefault="00563C72">
      <w:pPr>
        <w:widowControl/>
        <w:numPr>
          <w:ilvl w:val="0"/>
          <w:numId w:val="9"/>
        </w:numPr>
        <w:spacing w:line="264" w:lineRule="auto"/>
        <w:ind w:right="38"/>
        <w:jc w:val="both"/>
      </w:pPr>
      <w:r>
        <w:rPr>
          <w:rFonts w:ascii="Calibri Light" w:hAnsi="Calibri Light" w:cs="Calibri Light"/>
          <w:sz w:val="20"/>
          <w:szCs w:val="20"/>
        </w:rPr>
        <w:t>Strony zobowiązują się do:</w:t>
      </w:r>
    </w:p>
    <w:p w14:paraId="4A25A323" w14:textId="77777777" w:rsidR="00563C72" w:rsidRPr="00F549C3" w:rsidRDefault="00563C72">
      <w:pPr>
        <w:pStyle w:val="Textbody"/>
        <w:widowControl/>
        <w:numPr>
          <w:ilvl w:val="0"/>
          <w:numId w:val="17"/>
        </w:numPr>
        <w:spacing w:after="0" w:line="264" w:lineRule="auto"/>
        <w:ind w:left="709" w:right="38" w:hanging="283"/>
        <w:jc w:val="both"/>
        <w:rPr>
          <w:lang w:val="pl-PL"/>
        </w:rPr>
      </w:pPr>
      <w:r>
        <w:rPr>
          <w:rFonts w:ascii="Calibri Light" w:hAnsi="Calibri Light" w:cs="Calibri Light"/>
          <w:lang w:val="pl-PL"/>
        </w:rPr>
        <w:t>zapewnienia wzajemnego dostępu do danych związanych z przedmiotem Umowy, oraz wglądu do materiałów stanowiących podstawę do rozliczeń za dostarczoną energię,</w:t>
      </w:r>
    </w:p>
    <w:p w14:paraId="20F05480" w14:textId="77777777" w:rsidR="00563C72" w:rsidRPr="00F549C3" w:rsidRDefault="00563C72">
      <w:pPr>
        <w:pStyle w:val="Textbody"/>
        <w:widowControl/>
        <w:numPr>
          <w:ilvl w:val="0"/>
          <w:numId w:val="17"/>
        </w:numPr>
        <w:spacing w:after="0" w:line="264" w:lineRule="auto"/>
        <w:ind w:left="709" w:right="38" w:hanging="283"/>
        <w:jc w:val="both"/>
        <w:rPr>
          <w:lang w:val="pl-PL"/>
        </w:rPr>
      </w:pPr>
      <w:r>
        <w:rPr>
          <w:rFonts w:ascii="Calibri Light" w:hAnsi="Calibri Light" w:cs="Calibri Light"/>
          <w:lang w:val="pl-PL"/>
        </w:rPr>
        <w:t>niezwłocznego wzajemnego informowania się o zauważonych innych okolicznościach mających wpływ na rozliczenia za energię.</w:t>
      </w:r>
    </w:p>
    <w:p w14:paraId="3EE683B9" w14:textId="77777777" w:rsidR="00563C72" w:rsidRPr="00F549C3" w:rsidRDefault="00563C72">
      <w:pPr>
        <w:pStyle w:val="Textbody"/>
        <w:widowControl/>
        <w:numPr>
          <w:ilvl w:val="0"/>
          <w:numId w:val="9"/>
        </w:numPr>
        <w:spacing w:after="0" w:line="264" w:lineRule="auto"/>
        <w:ind w:right="38"/>
        <w:jc w:val="both"/>
        <w:rPr>
          <w:lang w:val="pl-PL"/>
        </w:rPr>
      </w:pPr>
      <w:r>
        <w:rPr>
          <w:rFonts w:ascii="Calibri Light" w:hAnsi="Calibri Light" w:cs="Calibri Light"/>
          <w:lang w:val="pl-PL"/>
        </w:rPr>
        <w:t xml:space="preserve">Strony zobowiązują się do aktualizowania wszelkich danych formalnych zawartych w Umowie, mających wpływ na jej realizację, w formie pisemnej pod rygorem nieważności </w:t>
      </w:r>
      <w:r w:rsidRPr="00F549C3">
        <w:rPr>
          <w:rFonts w:ascii="Calibri Light" w:hAnsi="Calibri Light" w:cs="Calibri Light"/>
          <w:lang w:val="pl-PL"/>
        </w:rPr>
        <w:t xml:space="preserve">za wyjątkiem </w:t>
      </w:r>
      <w:r w:rsidRPr="00F549C3">
        <w:rPr>
          <w:rFonts w:ascii="Calibri Light" w:hAnsi="Calibri Light" w:cs="Calibri Light"/>
          <w:bCs/>
          <w:lang w:val="pl-PL"/>
        </w:rPr>
        <w:t xml:space="preserve">§ 1 ust. 8-9 i aktualizacji dotyczących danych w </w:t>
      </w:r>
      <w:r w:rsidRPr="00F549C3">
        <w:rPr>
          <w:rFonts w:ascii="Calibri Light" w:hAnsi="Calibri Light" w:cs="Calibri Light"/>
          <w:lang w:val="pl-PL"/>
        </w:rPr>
        <w:t>Załączniku nr 1 do Umowy.</w:t>
      </w:r>
    </w:p>
    <w:p w14:paraId="2C582627" w14:textId="77777777" w:rsidR="00563C72" w:rsidRDefault="00563C72">
      <w:pPr>
        <w:pStyle w:val="Textbody"/>
        <w:widowControl/>
        <w:spacing w:after="0" w:line="264" w:lineRule="auto"/>
        <w:ind w:right="38"/>
        <w:jc w:val="both"/>
        <w:rPr>
          <w:rFonts w:ascii="Calibri Light" w:hAnsi="Calibri Light" w:cs="Calibri Light"/>
          <w:lang w:val="pl-PL"/>
        </w:rPr>
      </w:pPr>
    </w:p>
    <w:p w14:paraId="4CBC66C1" w14:textId="77777777" w:rsidR="00563C72" w:rsidRDefault="00563C72">
      <w:pPr>
        <w:pStyle w:val="Standard"/>
        <w:spacing w:line="264" w:lineRule="auto"/>
        <w:jc w:val="center"/>
      </w:pPr>
      <w:r>
        <w:rPr>
          <w:rFonts w:ascii="Calibri Light" w:hAnsi="Calibri Light" w:cs="Calibri Light"/>
          <w:b/>
          <w:bCs/>
          <w:sz w:val="20"/>
          <w:szCs w:val="20"/>
        </w:rPr>
        <w:t>§ 5</w:t>
      </w:r>
    </w:p>
    <w:p w14:paraId="72BEE9FA" w14:textId="77777777" w:rsidR="00563C72" w:rsidRDefault="00563C72">
      <w:pPr>
        <w:pStyle w:val="Standard"/>
        <w:spacing w:after="240" w:line="264" w:lineRule="auto"/>
        <w:jc w:val="center"/>
      </w:pPr>
      <w:r>
        <w:rPr>
          <w:rFonts w:ascii="Calibri Light" w:hAnsi="Calibri Light" w:cs="Calibri Light"/>
          <w:b/>
          <w:bCs/>
          <w:sz w:val="20"/>
          <w:szCs w:val="20"/>
        </w:rPr>
        <w:t>Standardy jakości obsługi</w:t>
      </w:r>
    </w:p>
    <w:p w14:paraId="2123234B" w14:textId="77777777" w:rsidR="00563C72" w:rsidRDefault="00563C72">
      <w:pPr>
        <w:pStyle w:val="Akapitzlist1"/>
        <w:numPr>
          <w:ilvl w:val="0"/>
          <w:numId w:val="13"/>
        </w:numPr>
        <w:spacing w:line="264" w:lineRule="auto"/>
        <w:ind w:left="426" w:hanging="426"/>
        <w:jc w:val="both"/>
      </w:pPr>
      <w:r>
        <w:rPr>
          <w:rFonts w:ascii="Calibri Light" w:hAnsi="Calibri Light" w:cs="Calibri Light"/>
          <w:sz w:val="20"/>
          <w:szCs w:val="20"/>
        </w:rPr>
        <w:t>Wykonawca zobowiązuje się zapewnić Zamawiającemu standardy jakościowe obsługi w zakresie realizacji przedmiotu Umowy zgodnie z obowiązującymi przepisami ustawy Prawo energetyczne oraz zgodnie z obowiązującymi przepisami wykonawczymi wydanymi na podstawie tej ustawy w zakresie zachowania standardów jakościowych obsługi.</w:t>
      </w:r>
    </w:p>
    <w:p w14:paraId="5C0DB74E" w14:textId="77777777" w:rsidR="00563C72" w:rsidRDefault="00563C72">
      <w:pPr>
        <w:pStyle w:val="Akapitzlist1"/>
        <w:numPr>
          <w:ilvl w:val="0"/>
          <w:numId w:val="13"/>
        </w:numPr>
        <w:spacing w:line="264" w:lineRule="auto"/>
        <w:ind w:left="426" w:hanging="426"/>
        <w:jc w:val="both"/>
      </w:pPr>
      <w:r>
        <w:rPr>
          <w:rFonts w:ascii="Calibri Light" w:hAnsi="Calibri Light" w:cs="Calibri Light"/>
          <w:sz w:val="20"/>
          <w:szCs w:val="20"/>
        </w:rPr>
        <w:t xml:space="preserve">W przypadku niedotrzymania standardów jakościowych obsługi w zakresie przedmiotu Umowy Wykonawca zobowiązany jest do udzielania Zamawiającemu bonifikat na zasadach i w wysokościach określonych ustawą Prawo energetyczne oraz zgodnie z obowiązującymi przepisami wykonawczymi wydanymi na podstawie tej ustawy tj. między innymi </w:t>
      </w:r>
      <w:bookmarkStart w:id="11" w:name="_Hlk9349516"/>
      <w:r>
        <w:rPr>
          <w:rFonts w:ascii="Calibri Light" w:hAnsi="Calibri Light" w:cs="Calibri Light"/>
          <w:sz w:val="20"/>
          <w:szCs w:val="20"/>
        </w:rPr>
        <w:t xml:space="preserve">Rozporządzeniu </w:t>
      </w:r>
      <w:bookmarkEnd w:id="11"/>
      <w:r>
        <w:rPr>
          <w:rFonts w:ascii="Calibri Light" w:hAnsi="Calibri Light" w:cs="Calibri Light"/>
          <w:iCs/>
          <w:sz w:val="20"/>
          <w:szCs w:val="20"/>
        </w:rPr>
        <w:t>Ministra Klimatu i Środowiska z  dnia 29 listopada 2022 r. w sprawie sposobu kształtowania i kalkulacji taryf oraz sposobu rozliczeń w obrocie energią elektryczną (Dz.U.2022.2505 ze zm.)</w:t>
      </w:r>
      <w:r>
        <w:rPr>
          <w:rFonts w:ascii="Calibri Light" w:hAnsi="Calibri Light" w:cs="Calibri Light"/>
          <w:iCs/>
          <w:color w:val="00B050"/>
          <w:sz w:val="20"/>
          <w:szCs w:val="20"/>
        </w:rPr>
        <w:t xml:space="preserve"> </w:t>
      </w:r>
      <w:r>
        <w:rPr>
          <w:rFonts w:ascii="Calibri Light" w:hAnsi="Calibri Light" w:cs="Calibri Light"/>
          <w:sz w:val="20"/>
          <w:szCs w:val="20"/>
        </w:rPr>
        <w:t xml:space="preserve">lub w każdym później wydanym akcie prawnym określającym te stawki i w każdym innym akcie prawnym dotyczącym standardów jakościowych obsługi, obowiązującym w chwili zaistnienia przywołanej okoliczności. </w:t>
      </w:r>
    </w:p>
    <w:p w14:paraId="153E1AFB" w14:textId="77777777" w:rsidR="00563C72" w:rsidRDefault="00563C72">
      <w:pPr>
        <w:pStyle w:val="Standard"/>
        <w:spacing w:line="264" w:lineRule="auto"/>
        <w:jc w:val="center"/>
        <w:rPr>
          <w:rFonts w:ascii="Calibri Light" w:hAnsi="Calibri Light" w:cs="Calibri Light"/>
          <w:b/>
          <w:sz w:val="20"/>
          <w:szCs w:val="20"/>
        </w:rPr>
      </w:pPr>
      <w:bookmarkStart w:id="12" w:name="_Hlk12523616"/>
      <w:bookmarkStart w:id="13" w:name="_Hlk519257777"/>
      <w:bookmarkStart w:id="14" w:name="_Hlk529082915"/>
    </w:p>
    <w:p w14:paraId="0A9DDB64" w14:textId="77777777" w:rsidR="00563C72" w:rsidRDefault="00563C72">
      <w:pPr>
        <w:pStyle w:val="Standard"/>
        <w:spacing w:line="264" w:lineRule="auto"/>
        <w:jc w:val="center"/>
      </w:pPr>
      <w:r>
        <w:rPr>
          <w:rFonts w:ascii="Calibri Light" w:hAnsi="Calibri Light" w:cs="Calibri Light"/>
          <w:b/>
          <w:sz w:val="20"/>
          <w:szCs w:val="20"/>
        </w:rPr>
        <w:t>§</w:t>
      </w:r>
      <w:bookmarkEnd w:id="12"/>
      <w:r>
        <w:rPr>
          <w:rFonts w:ascii="Calibri Light" w:hAnsi="Calibri Light" w:cs="Calibri Light"/>
          <w:b/>
          <w:sz w:val="20"/>
          <w:szCs w:val="20"/>
        </w:rPr>
        <w:t xml:space="preserve"> 6</w:t>
      </w:r>
    </w:p>
    <w:bookmarkEnd w:id="13"/>
    <w:bookmarkEnd w:id="14"/>
    <w:p w14:paraId="64F63463" w14:textId="77777777" w:rsidR="00563C72" w:rsidRDefault="00563C72">
      <w:pPr>
        <w:pStyle w:val="Standard"/>
        <w:spacing w:after="240" w:line="264" w:lineRule="auto"/>
        <w:jc w:val="center"/>
      </w:pPr>
      <w:r>
        <w:rPr>
          <w:rFonts w:ascii="Calibri Light" w:hAnsi="Calibri Light" w:cs="Calibri Light"/>
          <w:b/>
          <w:sz w:val="20"/>
          <w:szCs w:val="20"/>
        </w:rPr>
        <w:t>Wynagrodzenie i zasady rozliczeń</w:t>
      </w:r>
    </w:p>
    <w:p w14:paraId="5444A87C" w14:textId="75F5C71F" w:rsidR="00563C72" w:rsidRPr="00F549C3" w:rsidRDefault="00563C72">
      <w:pPr>
        <w:pStyle w:val="WW-Akapitzlist"/>
        <w:numPr>
          <w:ilvl w:val="0"/>
          <w:numId w:val="21"/>
        </w:numPr>
        <w:spacing w:after="0" w:line="240" w:lineRule="auto"/>
        <w:ind w:left="284" w:hanging="284"/>
        <w:jc w:val="both"/>
      </w:pPr>
      <w:bookmarkStart w:id="15" w:name="Tekst17"/>
      <w:r w:rsidRPr="00D26058">
        <w:rPr>
          <w:rFonts w:ascii="Calibri Light" w:hAnsi="Calibri Light" w:cs="Calibri Light"/>
          <w:sz w:val="20"/>
          <w:szCs w:val="20"/>
        </w:rPr>
        <w:t xml:space="preserve">Strony zgodnie postanawiają, że przewidywane wynagrodzenie całkowite Wykonawcy z tytułu przedmiotowej Umowy, ustalone zostanie w oparciu o pobór energii dla wszystkich PPE opisanych w Załączniku nr 1 do Umowy oraz cen  jednostkowych energii elektrycznej , obliczone wg wzoru poniżej wyniesie: </w:t>
      </w:r>
    </w:p>
    <w:p w14:paraId="2BB8F067" w14:textId="0FE90095" w:rsidR="00F549C3" w:rsidRDefault="00F549C3" w:rsidP="00F549C3">
      <w:pPr>
        <w:pStyle w:val="WW-Akapitzlist"/>
        <w:spacing w:after="0" w:line="240" w:lineRule="auto"/>
        <w:ind w:left="284"/>
        <w:jc w:val="both"/>
        <w:rPr>
          <w:rFonts w:ascii="Calibri Light" w:hAnsi="Calibri Light" w:cs="Calibri Light"/>
          <w:sz w:val="20"/>
          <w:szCs w:val="20"/>
        </w:rPr>
      </w:pPr>
    </w:p>
    <w:p w14:paraId="2B9C6535" w14:textId="06A93423" w:rsidR="00F549C3" w:rsidRPr="00D26BE0" w:rsidRDefault="00F549C3" w:rsidP="00F549C3">
      <w:pPr>
        <w:pStyle w:val="WW-Akapitzlist"/>
        <w:spacing w:after="0" w:line="240" w:lineRule="auto"/>
        <w:ind w:left="284"/>
        <w:jc w:val="both"/>
        <w:rPr>
          <w:strike/>
          <w:sz w:val="20"/>
          <w:szCs w:val="20"/>
        </w:rPr>
      </w:pPr>
      <w:r w:rsidRPr="00D26BE0">
        <w:rPr>
          <w:strike/>
          <w:sz w:val="20"/>
          <w:szCs w:val="20"/>
        </w:rPr>
        <w:t>Wynagrodzenie bez prawa opcji:</w:t>
      </w:r>
    </w:p>
    <w:p w14:paraId="17157792" w14:textId="77777777" w:rsidR="00F549C3" w:rsidRPr="00D26058" w:rsidRDefault="00F549C3" w:rsidP="00F549C3">
      <w:pPr>
        <w:pStyle w:val="WW-Akapitzlist"/>
        <w:spacing w:after="0" w:line="240" w:lineRule="auto"/>
        <w:ind w:left="284"/>
        <w:jc w:val="both"/>
      </w:pPr>
    </w:p>
    <w:p w14:paraId="690073D0" w14:textId="77777777" w:rsidR="00563C72" w:rsidRPr="00D26058" w:rsidRDefault="00563C72">
      <w:pPr>
        <w:pStyle w:val="Tekstpodstawowywcity21"/>
        <w:widowControl w:val="0"/>
        <w:spacing w:after="0" w:line="264" w:lineRule="auto"/>
        <w:ind w:left="426"/>
        <w:jc w:val="both"/>
        <w:rPr>
          <w:rFonts w:ascii="Calibri Light" w:hAnsi="Calibri Light" w:cs="Calibri Light"/>
          <w:sz w:val="20"/>
          <w:szCs w:val="20"/>
          <w:lang w:val="pl-PL"/>
        </w:rPr>
      </w:pPr>
    </w:p>
    <w:tbl>
      <w:tblPr>
        <w:tblW w:w="5000" w:type="pct"/>
        <w:tblLayout w:type="fixed"/>
        <w:tblCellMar>
          <w:left w:w="0" w:type="dxa"/>
          <w:right w:w="0" w:type="dxa"/>
        </w:tblCellMar>
        <w:tblLook w:val="0000" w:firstRow="0" w:lastRow="0" w:firstColumn="0" w:lastColumn="0" w:noHBand="0" w:noVBand="0"/>
      </w:tblPr>
      <w:tblGrid>
        <w:gridCol w:w="2391"/>
        <w:gridCol w:w="1146"/>
        <w:gridCol w:w="1287"/>
        <w:gridCol w:w="1203"/>
        <w:gridCol w:w="791"/>
        <w:gridCol w:w="1062"/>
        <w:gridCol w:w="1026"/>
        <w:gridCol w:w="161"/>
      </w:tblGrid>
      <w:tr w:rsidR="00D26058" w:rsidRPr="00D26058" w14:paraId="4CBC6A06" w14:textId="77777777">
        <w:trPr>
          <w:trHeight w:val="255"/>
        </w:trPr>
        <w:tc>
          <w:tcPr>
            <w:tcW w:w="2391" w:type="dxa"/>
            <w:vMerge w:val="restar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167D970" w14:textId="4E984666"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lastRenderedPageBreak/>
              <w:t xml:space="preserve">Wyszczególnienie - </w:t>
            </w:r>
            <w:r w:rsidRPr="00F549C3">
              <w:rPr>
                <w:rFonts w:ascii="Calibri Light" w:eastAsia="Times New Roman" w:hAnsi="Calibri Light" w:cs="Calibri Light"/>
                <w:b/>
                <w:bCs/>
                <w:kern w:val="0"/>
                <w:sz w:val="20"/>
                <w:szCs w:val="20"/>
                <w:lang w:eastAsia="pl-PL" w:bidi="ar-SA"/>
              </w:rPr>
              <w:t>okres zamówienia</w:t>
            </w:r>
            <w:r w:rsidR="00F549C3" w:rsidRPr="00F549C3">
              <w:rPr>
                <w:rFonts w:ascii="Calibri Light" w:eastAsia="Times New Roman" w:hAnsi="Calibri Light" w:cs="Calibri Light"/>
                <w:b/>
                <w:bCs/>
                <w:kern w:val="0"/>
                <w:sz w:val="20"/>
                <w:szCs w:val="20"/>
                <w:lang w:eastAsia="pl-PL" w:bidi="ar-SA"/>
              </w:rPr>
              <w:t xml:space="preserve"> 12 miesięcy</w:t>
            </w:r>
          </w:p>
        </w:tc>
        <w:tc>
          <w:tcPr>
            <w:tcW w:w="1147" w:type="dxa"/>
            <w:vMerge w:val="restar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80D8697"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Cena jednostkowa netto w zł/kWh</w:t>
            </w:r>
          </w:p>
        </w:tc>
        <w:tc>
          <w:tcPr>
            <w:tcW w:w="1288" w:type="dxa"/>
            <w:vMerge w:val="restar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9F10DB8" w14:textId="6217E33D"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 xml:space="preserve">Zużycie energii elektrycznej w trakcie trwania zamówienia  w kWh </w:t>
            </w:r>
          </w:p>
        </w:tc>
        <w:tc>
          <w:tcPr>
            <w:tcW w:w="1204" w:type="dxa"/>
            <w:vMerge w:val="restar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FA834E6"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Cena oferty netto w zł</w:t>
            </w:r>
          </w:p>
        </w:tc>
        <w:tc>
          <w:tcPr>
            <w:tcW w:w="791" w:type="dxa"/>
            <w:vMerge w:val="restar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30201FE"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Stawka podatku VAT  %</w:t>
            </w:r>
          </w:p>
        </w:tc>
        <w:tc>
          <w:tcPr>
            <w:tcW w:w="1063" w:type="dxa"/>
            <w:vMerge w:val="restar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F134E15"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Kwota podatku VAT w zł</w:t>
            </w:r>
          </w:p>
        </w:tc>
        <w:tc>
          <w:tcPr>
            <w:tcW w:w="1027" w:type="dxa"/>
            <w:vMerge w:val="restar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2A7492E"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Cena oferty brutto w zł</w:t>
            </w:r>
          </w:p>
        </w:tc>
        <w:tc>
          <w:tcPr>
            <w:tcW w:w="161" w:type="dxa"/>
          </w:tcPr>
          <w:p w14:paraId="46AF437A" w14:textId="77777777" w:rsidR="00563C72" w:rsidRPr="00D26058" w:rsidRDefault="00563C72">
            <w:pPr>
              <w:snapToGrid w:val="0"/>
              <w:rPr>
                <w:rFonts w:ascii="Calibri Light" w:eastAsia="Times New Roman" w:hAnsi="Calibri Light" w:cs="Calibri Light"/>
                <w:kern w:val="0"/>
                <w:sz w:val="20"/>
                <w:szCs w:val="20"/>
                <w:lang w:eastAsia="pl-PL" w:bidi="ar-SA"/>
              </w:rPr>
            </w:pPr>
          </w:p>
        </w:tc>
      </w:tr>
      <w:tr w:rsidR="00D26058" w:rsidRPr="00D26058" w14:paraId="758A8E04" w14:textId="77777777">
        <w:tblPrEx>
          <w:tblCellMar>
            <w:left w:w="70" w:type="dxa"/>
            <w:right w:w="70" w:type="dxa"/>
          </w:tblCellMar>
        </w:tblPrEx>
        <w:trPr>
          <w:trHeight w:val="1305"/>
        </w:trPr>
        <w:tc>
          <w:tcPr>
            <w:tcW w:w="2391" w:type="dxa"/>
            <w:vMerge/>
            <w:tcBorders>
              <w:top w:val="single" w:sz="4" w:space="0" w:color="000000"/>
              <w:left w:val="single" w:sz="4" w:space="0" w:color="000000"/>
              <w:bottom w:val="single" w:sz="4" w:space="0" w:color="000000"/>
              <w:right w:val="single" w:sz="4" w:space="0" w:color="000000"/>
            </w:tcBorders>
            <w:vAlign w:val="center"/>
          </w:tcPr>
          <w:p w14:paraId="733C45B0"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lang w:eastAsia="pl-PL" w:bidi="ar-SA"/>
              </w:rPr>
            </w:pPr>
          </w:p>
        </w:tc>
        <w:tc>
          <w:tcPr>
            <w:tcW w:w="1147" w:type="dxa"/>
            <w:vMerge/>
            <w:tcBorders>
              <w:top w:val="single" w:sz="4" w:space="0" w:color="000000"/>
              <w:left w:val="single" w:sz="4" w:space="0" w:color="000000"/>
              <w:bottom w:val="single" w:sz="4" w:space="0" w:color="000000"/>
              <w:right w:val="single" w:sz="4" w:space="0" w:color="000000"/>
            </w:tcBorders>
            <w:vAlign w:val="center"/>
          </w:tcPr>
          <w:p w14:paraId="6A4A6526"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lang w:eastAsia="pl-PL" w:bidi="ar-SA"/>
              </w:rPr>
            </w:pPr>
          </w:p>
        </w:tc>
        <w:tc>
          <w:tcPr>
            <w:tcW w:w="1288" w:type="dxa"/>
            <w:vMerge/>
            <w:tcBorders>
              <w:top w:val="single" w:sz="4" w:space="0" w:color="000000"/>
              <w:left w:val="single" w:sz="4" w:space="0" w:color="000000"/>
              <w:bottom w:val="single" w:sz="4" w:space="0" w:color="000000"/>
              <w:right w:val="single" w:sz="4" w:space="0" w:color="000000"/>
            </w:tcBorders>
            <w:vAlign w:val="center"/>
          </w:tcPr>
          <w:p w14:paraId="43175884"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lang w:eastAsia="pl-PL" w:bidi="ar-SA"/>
              </w:rPr>
            </w:pPr>
          </w:p>
        </w:tc>
        <w:tc>
          <w:tcPr>
            <w:tcW w:w="1204" w:type="dxa"/>
            <w:vMerge/>
            <w:tcBorders>
              <w:top w:val="single" w:sz="4" w:space="0" w:color="000000"/>
              <w:left w:val="single" w:sz="4" w:space="0" w:color="000000"/>
              <w:bottom w:val="single" w:sz="4" w:space="0" w:color="000000"/>
              <w:right w:val="single" w:sz="4" w:space="0" w:color="000000"/>
            </w:tcBorders>
            <w:vAlign w:val="center"/>
          </w:tcPr>
          <w:p w14:paraId="71ABA780"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lang w:eastAsia="pl-PL" w:bidi="ar-SA"/>
              </w:rPr>
            </w:pPr>
          </w:p>
        </w:tc>
        <w:tc>
          <w:tcPr>
            <w:tcW w:w="791" w:type="dxa"/>
            <w:vMerge/>
            <w:tcBorders>
              <w:top w:val="single" w:sz="4" w:space="0" w:color="000000"/>
              <w:left w:val="single" w:sz="4" w:space="0" w:color="000000"/>
              <w:bottom w:val="single" w:sz="4" w:space="0" w:color="000000"/>
              <w:right w:val="single" w:sz="4" w:space="0" w:color="000000"/>
            </w:tcBorders>
            <w:vAlign w:val="center"/>
          </w:tcPr>
          <w:p w14:paraId="6145DAC0"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lang w:eastAsia="pl-PL" w:bidi="ar-SA"/>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4FE5DE54"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lang w:eastAsia="pl-PL" w:bidi="ar-SA"/>
              </w:rPr>
            </w:pPr>
          </w:p>
        </w:tc>
        <w:tc>
          <w:tcPr>
            <w:tcW w:w="1027" w:type="dxa"/>
            <w:vMerge/>
            <w:tcBorders>
              <w:top w:val="single" w:sz="4" w:space="0" w:color="000000"/>
              <w:left w:val="single" w:sz="4" w:space="0" w:color="000000"/>
              <w:bottom w:val="single" w:sz="4" w:space="0" w:color="000000"/>
              <w:right w:val="single" w:sz="4" w:space="0" w:color="000000"/>
            </w:tcBorders>
            <w:vAlign w:val="center"/>
          </w:tcPr>
          <w:p w14:paraId="408F098B"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lang w:eastAsia="pl-PL" w:bidi="ar-SA"/>
              </w:rPr>
            </w:pPr>
          </w:p>
        </w:tc>
        <w:tc>
          <w:tcPr>
            <w:tcW w:w="161" w:type="dxa"/>
            <w:vAlign w:val="bottom"/>
          </w:tcPr>
          <w:p w14:paraId="4A6DE8D8" w14:textId="77777777" w:rsidR="00563C72" w:rsidRPr="00D26058" w:rsidRDefault="00563C72">
            <w:pPr>
              <w:widowControl/>
              <w:suppressAutoHyphens w:val="0"/>
              <w:snapToGrid w:val="0"/>
              <w:jc w:val="center"/>
              <w:textAlignment w:val="auto"/>
              <w:rPr>
                <w:rFonts w:ascii="Calibri Light" w:eastAsia="Times New Roman" w:hAnsi="Calibri Light" w:cs="Calibri Light"/>
                <w:kern w:val="0"/>
                <w:sz w:val="20"/>
                <w:szCs w:val="20"/>
                <w:lang w:eastAsia="pl-PL" w:bidi="ar-SA"/>
              </w:rPr>
            </w:pPr>
          </w:p>
        </w:tc>
      </w:tr>
      <w:tr w:rsidR="00D26058" w:rsidRPr="00D26058" w14:paraId="00082511" w14:textId="77777777">
        <w:tblPrEx>
          <w:tblCellMar>
            <w:left w:w="70" w:type="dxa"/>
            <w:right w:w="70" w:type="dxa"/>
          </w:tblCellMar>
        </w:tblPrEx>
        <w:trPr>
          <w:trHeight w:val="330"/>
        </w:trPr>
        <w:tc>
          <w:tcPr>
            <w:tcW w:w="2391" w:type="dxa"/>
            <w:tcBorders>
              <w:top w:val="none" w:sz="0" w:space="0" w:color="000000"/>
              <w:left w:val="single" w:sz="4" w:space="0" w:color="000000"/>
              <w:bottom w:val="single" w:sz="4" w:space="0" w:color="000000"/>
              <w:right w:val="single" w:sz="4" w:space="0" w:color="000000"/>
            </w:tcBorders>
            <w:vAlign w:val="center"/>
          </w:tcPr>
          <w:p w14:paraId="5F7730B4"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A</w:t>
            </w:r>
          </w:p>
        </w:tc>
        <w:tc>
          <w:tcPr>
            <w:tcW w:w="1147" w:type="dxa"/>
            <w:tcBorders>
              <w:top w:val="none" w:sz="0" w:space="0" w:color="000000"/>
              <w:left w:val="none" w:sz="0" w:space="0" w:color="000000"/>
              <w:bottom w:val="single" w:sz="4" w:space="0" w:color="000000"/>
              <w:right w:val="single" w:sz="4" w:space="0" w:color="000000"/>
            </w:tcBorders>
            <w:vAlign w:val="center"/>
          </w:tcPr>
          <w:p w14:paraId="7A944FF7"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B</w:t>
            </w:r>
          </w:p>
        </w:tc>
        <w:tc>
          <w:tcPr>
            <w:tcW w:w="1288" w:type="dxa"/>
            <w:tcBorders>
              <w:top w:val="none" w:sz="0" w:space="0" w:color="000000"/>
              <w:left w:val="none" w:sz="0" w:space="0" w:color="000000"/>
              <w:bottom w:val="single" w:sz="4" w:space="0" w:color="000000"/>
              <w:right w:val="single" w:sz="4" w:space="0" w:color="000000"/>
            </w:tcBorders>
            <w:vAlign w:val="center"/>
          </w:tcPr>
          <w:p w14:paraId="26CCAA1F"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C</w:t>
            </w:r>
          </w:p>
        </w:tc>
        <w:tc>
          <w:tcPr>
            <w:tcW w:w="1204" w:type="dxa"/>
            <w:tcBorders>
              <w:top w:val="none" w:sz="0" w:space="0" w:color="000000"/>
              <w:left w:val="none" w:sz="0" w:space="0" w:color="000000"/>
              <w:bottom w:val="single" w:sz="4" w:space="0" w:color="000000"/>
              <w:right w:val="single" w:sz="4" w:space="0" w:color="000000"/>
            </w:tcBorders>
            <w:vAlign w:val="center"/>
          </w:tcPr>
          <w:p w14:paraId="14A7369D"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D = B x C</w:t>
            </w:r>
          </w:p>
        </w:tc>
        <w:tc>
          <w:tcPr>
            <w:tcW w:w="791" w:type="dxa"/>
            <w:tcBorders>
              <w:top w:val="none" w:sz="0" w:space="0" w:color="000000"/>
              <w:left w:val="none" w:sz="0" w:space="0" w:color="000000"/>
              <w:bottom w:val="single" w:sz="4" w:space="0" w:color="000000"/>
              <w:right w:val="single" w:sz="4" w:space="0" w:color="000000"/>
            </w:tcBorders>
            <w:vAlign w:val="center"/>
          </w:tcPr>
          <w:p w14:paraId="6DE6E638"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 xml:space="preserve">E </w:t>
            </w:r>
          </w:p>
        </w:tc>
        <w:tc>
          <w:tcPr>
            <w:tcW w:w="1063" w:type="dxa"/>
            <w:tcBorders>
              <w:top w:val="none" w:sz="0" w:space="0" w:color="000000"/>
              <w:left w:val="none" w:sz="0" w:space="0" w:color="000000"/>
              <w:bottom w:val="single" w:sz="4" w:space="0" w:color="000000"/>
              <w:right w:val="single" w:sz="4" w:space="0" w:color="000000"/>
            </w:tcBorders>
            <w:vAlign w:val="center"/>
          </w:tcPr>
          <w:p w14:paraId="4E1AF398" w14:textId="77777777" w:rsidR="00563C72" w:rsidRPr="00D26058" w:rsidRDefault="00563C72">
            <w:pPr>
              <w:widowControl/>
              <w:suppressAutoHyphens w:val="0"/>
              <w:jc w:val="center"/>
              <w:textAlignment w:val="auto"/>
            </w:pPr>
            <w:r w:rsidRPr="00D26058">
              <w:rPr>
                <w:rFonts w:ascii="Calibri Light" w:eastAsia="Calibri Light" w:hAnsi="Calibri Light" w:cs="Calibri Light"/>
                <w:kern w:val="0"/>
                <w:sz w:val="20"/>
                <w:szCs w:val="20"/>
                <w:lang w:eastAsia="pl-PL" w:bidi="ar-SA"/>
              </w:rPr>
              <w:t xml:space="preserve"> </w:t>
            </w:r>
            <w:r w:rsidRPr="00D26058">
              <w:rPr>
                <w:rFonts w:ascii="Calibri Light" w:eastAsia="Times New Roman" w:hAnsi="Calibri Light" w:cs="Calibri Light"/>
                <w:kern w:val="0"/>
                <w:sz w:val="20"/>
                <w:szCs w:val="20"/>
                <w:lang w:eastAsia="pl-PL" w:bidi="ar-SA"/>
              </w:rPr>
              <w:t>F = D x E</w:t>
            </w:r>
          </w:p>
        </w:tc>
        <w:tc>
          <w:tcPr>
            <w:tcW w:w="1027" w:type="dxa"/>
            <w:tcBorders>
              <w:top w:val="none" w:sz="0" w:space="0" w:color="000000"/>
              <w:left w:val="none" w:sz="0" w:space="0" w:color="000000"/>
              <w:bottom w:val="single" w:sz="4" w:space="0" w:color="000000"/>
              <w:right w:val="single" w:sz="4" w:space="0" w:color="000000"/>
            </w:tcBorders>
            <w:vAlign w:val="center"/>
          </w:tcPr>
          <w:p w14:paraId="7AFFF4CB"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G = D + F</w:t>
            </w:r>
          </w:p>
        </w:tc>
        <w:tc>
          <w:tcPr>
            <w:tcW w:w="161" w:type="dxa"/>
            <w:vAlign w:val="center"/>
          </w:tcPr>
          <w:p w14:paraId="485F0323"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lang w:eastAsia="pl-PL" w:bidi="ar-SA"/>
              </w:rPr>
            </w:pPr>
          </w:p>
        </w:tc>
      </w:tr>
      <w:tr w:rsidR="00AF1E68" w:rsidRPr="00D26058" w14:paraId="4680A691" w14:textId="77777777">
        <w:tblPrEx>
          <w:tblCellMar>
            <w:left w:w="70" w:type="dxa"/>
            <w:right w:w="70" w:type="dxa"/>
          </w:tblCellMar>
        </w:tblPrEx>
        <w:trPr>
          <w:trHeight w:val="330"/>
        </w:trPr>
        <w:tc>
          <w:tcPr>
            <w:tcW w:w="2391" w:type="dxa"/>
            <w:tcBorders>
              <w:top w:val="none" w:sz="0" w:space="0" w:color="000000"/>
              <w:left w:val="single" w:sz="4" w:space="0" w:color="000000"/>
              <w:bottom w:val="single" w:sz="4" w:space="0" w:color="000000"/>
              <w:right w:val="single" w:sz="4" w:space="0" w:color="000000"/>
            </w:tcBorders>
            <w:vAlign w:val="center"/>
          </w:tcPr>
          <w:p w14:paraId="5382BE5D"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 xml:space="preserve">Dostawa energii elektrycznej </w:t>
            </w:r>
          </w:p>
        </w:tc>
        <w:tc>
          <w:tcPr>
            <w:tcW w:w="1147" w:type="dxa"/>
            <w:tcBorders>
              <w:top w:val="none" w:sz="0" w:space="0" w:color="000000"/>
              <w:left w:val="none" w:sz="0" w:space="0" w:color="000000"/>
              <w:bottom w:val="single" w:sz="4" w:space="0" w:color="000000"/>
              <w:right w:val="single" w:sz="4" w:space="0" w:color="000000"/>
            </w:tcBorders>
            <w:vAlign w:val="center"/>
          </w:tcPr>
          <w:p w14:paraId="59CDD0AC" w14:textId="77777777" w:rsidR="00563C72" w:rsidRPr="00D26058" w:rsidRDefault="00563C72">
            <w:pPr>
              <w:widowControl/>
              <w:suppressAutoHyphens w:val="0"/>
              <w:snapToGrid w:val="0"/>
              <w:jc w:val="center"/>
              <w:textAlignment w:val="auto"/>
              <w:rPr>
                <w:rFonts w:ascii="Calibri Light" w:eastAsia="Times New Roman" w:hAnsi="Calibri Light" w:cs="Calibri Light"/>
                <w:kern w:val="0"/>
                <w:sz w:val="20"/>
                <w:szCs w:val="20"/>
                <w:highlight w:val="yellow"/>
                <w:lang w:eastAsia="pl-PL" w:bidi="ar-SA"/>
              </w:rPr>
            </w:pPr>
          </w:p>
        </w:tc>
        <w:tc>
          <w:tcPr>
            <w:tcW w:w="1288" w:type="dxa"/>
            <w:tcBorders>
              <w:top w:val="none" w:sz="0" w:space="0" w:color="000000"/>
              <w:left w:val="none" w:sz="0" w:space="0" w:color="000000"/>
              <w:bottom w:val="single" w:sz="4" w:space="0" w:color="000000"/>
              <w:right w:val="single" w:sz="4" w:space="0" w:color="000000"/>
            </w:tcBorders>
            <w:vAlign w:val="center"/>
          </w:tcPr>
          <w:p w14:paraId="47CB4AA0" w14:textId="6083DDBE" w:rsidR="00563C72" w:rsidRPr="00D26058" w:rsidRDefault="00F549C3">
            <w:pPr>
              <w:widowControl/>
              <w:suppressAutoHyphens w:val="0"/>
              <w:snapToGrid w:val="0"/>
              <w:jc w:val="center"/>
              <w:textAlignment w:val="auto"/>
              <w:rPr>
                <w:rFonts w:ascii="Calibri Light" w:eastAsia="Times New Roman" w:hAnsi="Calibri Light" w:cs="Calibri Light"/>
                <w:kern w:val="0"/>
                <w:sz w:val="20"/>
                <w:szCs w:val="20"/>
                <w:highlight w:val="yellow"/>
                <w:lang w:eastAsia="pl-PL" w:bidi="ar-SA"/>
              </w:rPr>
            </w:pPr>
            <w:r w:rsidRPr="00F549C3">
              <w:rPr>
                <w:rFonts w:ascii="Calibri Light" w:eastAsia="Times New Roman" w:hAnsi="Calibri Light" w:cs="Calibri Light"/>
                <w:kern w:val="0"/>
                <w:sz w:val="20"/>
                <w:szCs w:val="20"/>
                <w:lang w:eastAsia="pl-PL" w:bidi="ar-SA"/>
              </w:rPr>
              <w:t>60</w:t>
            </w:r>
            <w:r w:rsidR="001B6D57">
              <w:rPr>
                <w:rFonts w:ascii="Calibri Light" w:eastAsia="Times New Roman" w:hAnsi="Calibri Light" w:cs="Calibri Light"/>
                <w:kern w:val="0"/>
                <w:sz w:val="20"/>
                <w:szCs w:val="20"/>
                <w:lang w:eastAsia="pl-PL" w:bidi="ar-SA"/>
              </w:rPr>
              <w:t>3</w:t>
            </w:r>
            <w:r w:rsidR="004A0828" w:rsidRPr="00F549C3">
              <w:rPr>
                <w:rFonts w:ascii="Calibri Light" w:eastAsia="Times New Roman" w:hAnsi="Calibri Light" w:cs="Calibri Light"/>
                <w:kern w:val="0"/>
                <w:sz w:val="20"/>
                <w:szCs w:val="20"/>
                <w:lang w:eastAsia="pl-PL" w:bidi="ar-SA"/>
              </w:rPr>
              <w:t xml:space="preserve"> 000</w:t>
            </w:r>
          </w:p>
        </w:tc>
        <w:tc>
          <w:tcPr>
            <w:tcW w:w="1204" w:type="dxa"/>
            <w:tcBorders>
              <w:top w:val="none" w:sz="0" w:space="0" w:color="000000"/>
              <w:left w:val="none" w:sz="0" w:space="0" w:color="000000"/>
              <w:bottom w:val="single" w:sz="4" w:space="0" w:color="000000"/>
              <w:right w:val="single" w:sz="4" w:space="0" w:color="000000"/>
            </w:tcBorders>
            <w:vAlign w:val="center"/>
          </w:tcPr>
          <w:p w14:paraId="5CFAA46E" w14:textId="77777777" w:rsidR="00563C72" w:rsidRPr="00D26058" w:rsidRDefault="00563C72">
            <w:pPr>
              <w:widowControl/>
              <w:suppressAutoHyphens w:val="0"/>
              <w:snapToGrid w:val="0"/>
              <w:jc w:val="center"/>
              <w:textAlignment w:val="auto"/>
              <w:rPr>
                <w:rFonts w:ascii="Calibri Light" w:eastAsia="Times New Roman" w:hAnsi="Calibri Light" w:cs="Calibri Light"/>
                <w:kern w:val="0"/>
                <w:sz w:val="20"/>
                <w:szCs w:val="20"/>
                <w:highlight w:val="yellow"/>
                <w:lang w:eastAsia="pl-PL" w:bidi="ar-SA"/>
              </w:rPr>
            </w:pPr>
          </w:p>
        </w:tc>
        <w:tc>
          <w:tcPr>
            <w:tcW w:w="791" w:type="dxa"/>
            <w:tcBorders>
              <w:top w:val="none" w:sz="0" w:space="0" w:color="000000"/>
              <w:left w:val="none" w:sz="0" w:space="0" w:color="000000"/>
              <w:bottom w:val="single" w:sz="4" w:space="0" w:color="000000"/>
              <w:right w:val="single" w:sz="4" w:space="0" w:color="000000"/>
            </w:tcBorders>
            <w:vAlign w:val="center"/>
          </w:tcPr>
          <w:p w14:paraId="1682F4AB" w14:textId="77777777" w:rsidR="00563C72" w:rsidRPr="00D26058" w:rsidRDefault="00563C72">
            <w:pPr>
              <w:widowControl/>
              <w:suppressAutoHyphens w:val="0"/>
              <w:snapToGrid w:val="0"/>
              <w:jc w:val="center"/>
              <w:textAlignment w:val="auto"/>
              <w:rPr>
                <w:rFonts w:ascii="Calibri Light" w:eastAsia="Times New Roman" w:hAnsi="Calibri Light" w:cs="Calibri Light"/>
                <w:kern w:val="0"/>
                <w:sz w:val="20"/>
                <w:szCs w:val="20"/>
                <w:highlight w:val="yellow"/>
                <w:lang w:eastAsia="pl-PL" w:bidi="ar-SA"/>
              </w:rPr>
            </w:pPr>
          </w:p>
        </w:tc>
        <w:tc>
          <w:tcPr>
            <w:tcW w:w="1063" w:type="dxa"/>
            <w:tcBorders>
              <w:top w:val="none" w:sz="0" w:space="0" w:color="000000"/>
              <w:left w:val="none" w:sz="0" w:space="0" w:color="000000"/>
              <w:bottom w:val="single" w:sz="4" w:space="0" w:color="000000"/>
              <w:right w:val="single" w:sz="4" w:space="0" w:color="000000"/>
            </w:tcBorders>
            <w:vAlign w:val="center"/>
          </w:tcPr>
          <w:p w14:paraId="38F0FC65" w14:textId="77777777" w:rsidR="00563C72" w:rsidRPr="00D26058" w:rsidRDefault="00563C72">
            <w:pPr>
              <w:widowControl/>
              <w:suppressAutoHyphens w:val="0"/>
              <w:snapToGrid w:val="0"/>
              <w:jc w:val="center"/>
              <w:textAlignment w:val="auto"/>
              <w:rPr>
                <w:rFonts w:ascii="Calibri Light" w:eastAsia="Times New Roman" w:hAnsi="Calibri Light" w:cs="Calibri Light"/>
                <w:kern w:val="0"/>
                <w:sz w:val="20"/>
                <w:szCs w:val="20"/>
                <w:highlight w:val="yellow"/>
                <w:lang w:eastAsia="pl-PL" w:bidi="ar-SA"/>
              </w:rPr>
            </w:pPr>
          </w:p>
        </w:tc>
        <w:tc>
          <w:tcPr>
            <w:tcW w:w="1027" w:type="dxa"/>
            <w:tcBorders>
              <w:top w:val="none" w:sz="0" w:space="0" w:color="000000"/>
              <w:left w:val="none" w:sz="0" w:space="0" w:color="000000"/>
              <w:bottom w:val="single" w:sz="4" w:space="0" w:color="000000"/>
              <w:right w:val="single" w:sz="4" w:space="0" w:color="000000"/>
            </w:tcBorders>
            <w:vAlign w:val="center"/>
          </w:tcPr>
          <w:p w14:paraId="100F71FB" w14:textId="77777777" w:rsidR="00563C72" w:rsidRPr="00D26058" w:rsidRDefault="00563C72">
            <w:pPr>
              <w:widowControl/>
              <w:suppressAutoHyphens w:val="0"/>
              <w:snapToGrid w:val="0"/>
              <w:jc w:val="center"/>
              <w:textAlignment w:val="auto"/>
              <w:rPr>
                <w:rFonts w:ascii="Calibri Light" w:eastAsia="Times New Roman" w:hAnsi="Calibri Light" w:cs="Calibri Light"/>
                <w:kern w:val="0"/>
                <w:sz w:val="20"/>
                <w:szCs w:val="20"/>
                <w:highlight w:val="yellow"/>
                <w:lang w:eastAsia="pl-PL" w:bidi="ar-SA"/>
              </w:rPr>
            </w:pPr>
          </w:p>
        </w:tc>
        <w:tc>
          <w:tcPr>
            <w:tcW w:w="161" w:type="dxa"/>
            <w:vAlign w:val="center"/>
          </w:tcPr>
          <w:p w14:paraId="3B946201"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highlight w:val="yellow"/>
                <w:lang w:eastAsia="pl-PL" w:bidi="ar-SA"/>
              </w:rPr>
            </w:pPr>
          </w:p>
        </w:tc>
      </w:tr>
    </w:tbl>
    <w:p w14:paraId="5082D939" w14:textId="77777777" w:rsidR="00563C72" w:rsidRPr="00D26058" w:rsidRDefault="00563C72">
      <w:pPr>
        <w:pStyle w:val="Tekstpodstawowywcity21"/>
        <w:widowControl w:val="0"/>
        <w:spacing w:after="0" w:line="264" w:lineRule="auto"/>
        <w:ind w:left="426"/>
        <w:jc w:val="both"/>
        <w:rPr>
          <w:rFonts w:ascii="Calibri Light" w:hAnsi="Calibri Light" w:cs="Calibri Light"/>
          <w:sz w:val="20"/>
          <w:szCs w:val="20"/>
          <w:lang w:val="pl-PL"/>
        </w:rPr>
      </w:pPr>
    </w:p>
    <w:p w14:paraId="46D443A9" w14:textId="77777777" w:rsidR="00563C72" w:rsidRPr="00D26058" w:rsidRDefault="00563C72">
      <w:pPr>
        <w:pStyle w:val="Tekstpodstawowywcity21"/>
        <w:widowControl w:val="0"/>
        <w:spacing w:after="0" w:line="264" w:lineRule="auto"/>
        <w:ind w:left="426"/>
        <w:jc w:val="both"/>
      </w:pPr>
      <w:r w:rsidRPr="00D26058">
        <w:rPr>
          <w:rFonts w:ascii="Calibri Light" w:hAnsi="Calibri Light" w:cs="Calibri Light"/>
          <w:b/>
          <w:bCs/>
          <w:sz w:val="20"/>
          <w:szCs w:val="20"/>
          <w:lang w:val="pl-PL"/>
        </w:rPr>
        <w:t>Słownie</w:t>
      </w:r>
      <w:r w:rsidRPr="00D26058">
        <w:rPr>
          <w:rFonts w:ascii="Calibri Light" w:hAnsi="Calibri Light" w:cs="Calibri Light"/>
          <w:sz w:val="20"/>
          <w:szCs w:val="20"/>
          <w:lang w:val="pl-PL"/>
        </w:rPr>
        <w:t>: ………………………………………………………………………………………………………………………………………………………..</w:t>
      </w:r>
    </w:p>
    <w:p w14:paraId="58349012" w14:textId="77777777" w:rsidR="00563C72" w:rsidRPr="00D26058" w:rsidRDefault="00563C72">
      <w:pPr>
        <w:pStyle w:val="Tekstpodstawowywcity21"/>
        <w:widowControl w:val="0"/>
        <w:spacing w:after="0" w:line="264" w:lineRule="auto"/>
        <w:ind w:left="426"/>
        <w:jc w:val="both"/>
        <w:rPr>
          <w:rFonts w:ascii="Calibri Light" w:hAnsi="Calibri Light" w:cs="Calibri Light"/>
          <w:sz w:val="20"/>
          <w:szCs w:val="20"/>
          <w:lang w:val="pl-PL"/>
        </w:rPr>
      </w:pPr>
    </w:p>
    <w:p w14:paraId="7387EF08" w14:textId="77777777" w:rsidR="00563C72" w:rsidRPr="00D26058" w:rsidRDefault="00563C72">
      <w:pPr>
        <w:pStyle w:val="WW-Akapitzlist"/>
        <w:widowControl w:val="0"/>
        <w:numPr>
          <w:ilvl w:val="0"/>
          <w:numId w:val="3"/>
        </w:numPr>
        <w:suppressAutoHyphens/>
        <w:spacing w:after="0" w:line="264" w:lineRule="auto"/>
        <w:contextualSpacing w:val="0"/>
        <w:jc w:val="both"/>
        <w:textAlignment w:val="baseline"/>
        <w:rPr>
          <w:rFonts w:ascii="Calibri Light" w:eastAsia="Times New Roman" w:hAnsi="Calibri Light" w:cs="Calibri Light"/>
          <w:vanish/>
          <w:kern w:val="2"/>
          <w:sz w:val="20"/>
          <w:szCs w:val="20"/>
        </w:rPr>
      </w:pPr>
    </w:p>
    <w:p w14:paraId="40EA06B5" w14:textId="77777777" w:rsidR="00563C72" w:rsidRPr="00D26058" w:rsidRDefault="00563C72">
      <w:pPr>
        <w:numPr>
          <w:ilvl w:val="0"/>
          <w:numId w:val="3"/>
        </w:numPr>
        <w:spacing w:line="264" w:lineRule="auto"/>
        <w:jc w:val="both"/>
      </w:pPr>
      <w:r w:rsidRPr="00D26058">
        <w:rPr>
          <w:rFonts w:ascii="Calibri Light" w:eastAsia="Times New Roman" w:hAnsi="Calibri Light" w:cs="Calibri Light"/>
          <w:sz w:val="20"/>
          <w:szCs w:val="20"/>
          <w:lang w:bidi="ar-SA"/>
        </w:rPr>
        <w:t>Wynagrodzenie Wykonawcy ma charakter orientacyjny (szacunkowy). Wynagrodzenie, które będzie przysługiwało Wykonawcy określone zostanie na podstawie faktycznej ilości poboru energii oraz ceny jednostkowej zaoferowanej przez Wykonawcę z zastrzeżeniem zmian opisanych w  § 1 ust. 5-6.</w:t>
      </w:r>
      <w:bookmarkStart w:id="16" w:name="_Hlk526488351"/>
    </w:p>
    <w:bookmarkEnd w:id="16"/>
    <w:p w14:paraId="6D1030E2" w14:textId="272D78AF" w:rsidR="00563C72" w:rsidRPr="00D26058" w:rsidRDefault="00563C72">
      <w:pPr>
        <w:numPr>
          <w:ilvl w:val="0"/>
          <w:numId w:val="3"/>
        </w:numPr>
        <w:spacing w:line="264" w:lineRule="auto"/>
        <w:jc w:val="both"/>
      </w:pPr>
      <w:r w:rsidRPr="00D26058">
        <w:rPr>
          <w:rFonts w:ascii="Calibri Light" w:eastAsia="Times New Roman" w:hAnsi="Calibri Light" w:cs="Calibri Light"/>
          <w:sz w:val="20"/>
          <w:szCs w:val="20"/>
          <w:lang w:bidi="ar-SA"/>
        </w:rPr>
        <w:t>Wynagrodzenie, o którym mowa w ust. 1, zostało skalkulowane przez Wykonawcę w oparciu o cenę jednostkową energii elektrycznej wynikającą ze złożonej przez Wykonawcę oferty w wysokości złotych netto podanej w Tabeli w ust. 1.</w:t>
      </w:r>
      <w:r w:rsidR="00F549C3">
        <w:rPr>
          <w:rFonts w:ascii="Calibri Light" w:eastAsia="Times New Roman" w:hAnsi="Calibri Light" w:cs="Calibri Light"/>
          <w:sz w:val="20"/>
          <w:szCs w:val="20"/>
          <w:lang w:bidi="ar-SA"/>
        </w:rPr>
        <w:t xml:space="preserve"> </w:t>
      </w:r>
      <w:r w:rsidR="00F549C3" w:rsidRPr="00D26BE0">
        <w:rPr>
          <w:rFonts w:ascii="Calibri Light" w:eastAsia="Times New Roman" w:hAnsi="Calibri Light" w:cs="Calibri Light"/>
          <w:strike/>
          <w:sz w:val="20"/>
          <w:szCs w:val="20"/>
          <w:lang w:bidi="ar-SA"/>
        </w:rPr>
        <w:t>Wynagrodzenie to może zostać zwiększone do 100% w wypadku skorzystania przez Zamawiającego z prawa opcji</w:t>
      </w:r>
      <w:r w:rsidR="00F549C3">
        <w:rPr>
          <w:rFonts w:ascii="Calibri Light" w:eastAsia="Times New Roman" w:hAnsi="Calibri Light" w:cs="Calibri Light"/>
          <w:sz w:val="20"/>
          <w:szCs w:val="20"/>
          <w:lang w:bidi="ar-SA"/>
        </w:rPr>
        <w:t>.</w:t>
      </w:r>
    </w:p>
    <w:p w14:paraId="213033DB" w14:textId="77777777" w:rsidR="00563C72" w:rsidRPr="00F549C3" w:rsidRDefault="00563C72">
      <w:pPr>
        <w:pStyle w:val="Tekstpodstawowywcity21"/>
        <w:widowControl w:val="0"/>
        <w:numPr>
          <w:ilvl w:val="0"/>
          <w:numId w:val="3"/>
        </w:numPr>
        <w:spacing w:after="0" w:line="264" w:lineRule="auto"/>
        <w:ind w:left="426" w:hanging="426"/>
        <w:jc w:val="both"/>
        <w:rPr>
          <w:lang w:val="pl-PL"/>
        </w:rPr>
      </w:pPr>
      <w:r w:rsidRPr="00D26058">
        <w:rPr>
          <w:rFonts w:ascii="Calibri Light" w:hAnsi="Calibri Light" w:cs="Calibri Light"/>
          <w:sz w:val="20"/>
          <w:szCs w:val="20"/>
          <w:lang w:val="pl-PL"/>
        </w:rPr>
        <w:t>Wykonawca oświadcza, że cenę jednostkową netto 1 kWh energii elektrycznej skalkulował uwzględniając wszelkie koszty i ryzyko związane z realizacją Umowy sprzedaży i zapewnia stałość ceny jednostkowej netto 1 kWh energii elektrycznej przez cały okres obowiązywania Umowy, z uwzględnieniem zapisów w § 1 ust. 5-6 Umowy, z wyjątkiem sytuacji, w której dokonana zostanie ustawowo zmiana stawki podatku akcyzowego z zastrzeżeniem § 8 ust 1 pkt 1.</w:t>
      </w:r>
    </w:p>
    <w:p w14:paraId="514225CF" w14:textId="77777777" w:rsidR="00563C72" w:rsidRPr="00F549C3" w:rsidRDefault="00563C72">
      <w:pPr>
        <w:pStyle w:val="Tekstpodstawowywcity21"/>
        <w:widowControl w:val="0"/>
        <w:numPr>
          <w:ilvl w:val="0"/>
          <w:numId w:val="3"/>
        </w:numPr>
        <w:spacing w:after="0" w:line="264" w:lineRule="auto"/>
        <w:ind w:left="426" w:hanging="426"/>
        <w:jc w:val="both"/>
        <w:rPr>
          <w:lang w:val="pl-PL"/>
        </w:rPr>
      </w:pPr>
      <w:r w:rsidRPr="00D26058">
        <w:rPr>
          <w:rFonts w:ascii="Calibri Light" w:hAnsi="Calibri Light" w:cs="Calibri Light"/>
          <w:sz w:val="20"/>
          <w:szCs w:val="20"/>
          <w:lang w:val="pl-PL"/>
        </w:rPr>
        <w:t>Jeżeli w trakcie trwania Umowy stawka podatku VAT ulegnie zmianie, strony zgodnie postanawiają, że do kwoty netto, o której mowa w ust. 1 w Tabeli, kolumnie o nazwie „</w:t>
      </w:r>
      <w:r w:rsidRPr="00D26058">
        <w:rPr>
          <w:rFonts w:ascii="Calibri Light" w:hAnsi="Calibri Light" w:cs="Calibri Light"/>
          <w:bCs/>
          <w:sz w:val="20"/>
          <w:szCs w:val="20"/>
          <w:lang w:val="pl-PL"/>
        </w:rPr>
        <w:t xml:space="preserve">Cena oferty netto </w:t>
      </w:r>
      <w:r w:rsidRPr="00D26058">
        <w:rPr>
          <w:rFonts w:ascii="Calibri Light" w:hAnsi="Calibri Light" w:cs="Calibri Light"/>
          <w:bCs/>
          <w:sz w:val="20"/>
          <w:szCs w:val="20"/>
          <w:lang w:val="pl-PL"/>
        </w:rPr>
        <w:br/>
        <w:t>w zł”</w:t>
      </w:r>
      <w:r w:rsidRPr="00D26058">
        <w:rPr>
          <w:rFonts w:ascii="Calibri Light" w:hAnsi="Calibri Light" w:cs="Calibri Light"/>
          <w:sz w:val="20"/>
          <w:szCs w:val="20"/>
          <w:lang w:val="pl-PL"/>
        </w:rPr>
        <w:t xml:space="preserve"> , zostanie doliczony podatek VAT wg obowiązującej stawki. </w:t>
      </w:r>
    </w:p>
    <w:p w14:paraId="71B15A73" w14:textId="77777777" w:rsidR="00563C72" w:rsidRPr="00F549C3" w:rsidRDefault="00563C72">
      <w:pPr>
        <w:pStyle w:val="Tekstpodstawowywcity21"/>
        <w:widowControl w:val="0"/>
        <w:numPr>
          <w:ilvl w:val="0"/>
          <w:numId w:val="3"/>
        </w:numPr>
        <w:spacing w:after="0" w:line="264" w:lineRule="auto"/>
        <w:ind w:left="426" w:hanging="426"/>
        <w:jc w:val="both"/>
        <w:rPr>
          <w:lang w:val="pl-PL"/>
        </w:rPr>
      </w:pPr>
      <w:r>
        <w:rPr>
          <w:rFonts w:ascii="Calibri Light" w:hAnsi="Calibri Light" w:cs="Calibri Light"/>
          <w:color w:val="000000"/>
          <w:sz w:val="20"/>
          <w:szCs w:val="20"/>
          <w:lang w:val="pl-PL"/>
        </w:rPr>
        <w:t>Podstawę do rozliczeń finansowych za łączną ilość energii sprzedanej Zamawiającemu na mocy Umowy stanowić będzie iloczyn ceny jednostkowej, o której mowa w ust. 1, oraz ilość faktycznie zużytej energii w danym okresie rozliczeniowym, w PPE określonych w Załączniku nr 1 do Umowy, zliczanej na podstawie odczytów wskazań urządzeń pomiarowych zainstalowanych w  układach pomiarowo – rozliczeniowych dokonywanych i dostarczanych Wykonawcy przez OSD przy uwzględnieniu postanowień § 1 ust. 5-6 Umowy. W przypadku nieotrzymania danych pomiarowych przez Wykonawcę od OSD, Zamawiający dopuszcza przekazanie Wykonawcy informacji na temat zużycia energii elektrycznej, na podstawie otrzymanych od OSD faktur za usługę dystrybucji energii elektrycznej w danym okresie rozliczeniowym do PPE Zamawiającego w celu wystawienia faktury rozliczeniowej. Jeżeli dane pomiarowe otrzymane przez Wykonawcę od OSD okażą się niepoprawne (zaburzone), wówczas Wykonawca zobowiązany jest wystąpić do OSD w celu otrzymania poprawnych danych pomiarowych.</w:t>
      </w:r>
    </w:p>
    <w:p w14:paraId="3BE7EF54" w14:textId="77777777" w:rsidR="00563C72" w:rsidRPr="00F549C3" w:rsidRDefault="00563C72">
      <w:pPr>
        <w:pStyle w:val="Tekstpodstawowywcity21"/>
        <w:widowControl w:val="0"/>
        <w:numPr>
          <w:ilvl w:val="0"/>
          <w:numId w:val="3"/>
        </w:numPr>
        <w:spacing w:after="0" w:line="264" w:lineRule="auto"/>
        <w:ind w:left="426" w:hanging="426"/>
        <w:jc w:val="both"/>
        <w:rPr>
          <w:lang w:val="pl-PL"/>
        </w:rPr>
      </w:pPr>
      <w:r>
        <w:rPr>
          <w:rFonts w:ascii="Calibri Light" w:hAnsi="Calibri Light" w:cs="Calibri Light"/>
          <w:color w:val="000000"/>
          <w:sz w:val="20"/>
          <w:szCs w:val="20"/>
          <w:lang w:val="pl-PL"/>
        </w:rPr>
        <w:t>Okres rozliczeniowy oraz zużycie energii elektrycznej na fakturach, fakturach zbiorczych wystawionych przez Wykonawcę przy rozliczeniach z Zamawiającym za pobraną energię elektryczną musi być zgodny z okresem rozliczeniowym oraz zużyciem energii przekazywanym  Wykonawcy przez  OSD.</w:t>
      </w:r>
    </w:p>
    <w:p w14:paraId="4BD5459A" w14:textId="77777777" w:rsidR="00563C72" w:rsidRDefault="00563C72">
      <w:pPr>
        <w:numPr>
          <w:ilvl w:val="0"/>
          <w:numId w:val="3"/>
        </w:numPr>
        <w:spacing w:line="264" w:lineRule="auto"/>
        <w:ind w:left="425" w:hanging="425"/>
        <w:jc w:val="both"/>
      </w:pPr>
      <w:r>
        <w:rPr>
          <w:rFonts w:ascii="Calibri Light" w:eastAsia="Times New Roman" w:hAnsi="Calibri Light" w:cs="Calibri Light"/>
          <w:color w:val="000000"/>
          <w:sz w:val="20"/>
          <w:szCs w:val="20"/>
          <w:lang w:bidi="ar-SA"/>
        </w:rPr>
        <w:t xml:space="preserve">Faktury, faktury zbiorcze winny być wystawiane zgodnie z danymi Nabywcy i Odbiorcy zawartymi w Załączniku nr 1 do Umowy.  W przypadku Odbiorcy innego niż Nabywca faktury muszą być dostarczane na adres korespondencyjny Odbiorcy. </w:t>
      </w:r>
    </w:p>
    <w:p w14:paraId="4FDC07DA" w14:textId="77777777" w:rsidR="00563C72" w:rsidRPr="00F549C3" w:rsidRDefault="00563C72">
      <w:pPr>
        <w:pStyle w:val="Tekstpodstawowywcity21"/>
        <w:widowControl w:val="0"/>
        <w:numPr>
          <w:ilvl w:val="0"/>
          <w:numId w:val="3"/>
        </w:numPr>
        <w:spacing w:after="0" w:line="264" w:lineRule="auto"/>
        <w:ind w:left="426" w:hanging="426"/>
        <w:jc w:val="both"/>
        <w:rPr>
          <w:lang w:val="pl-PL"/>
        </w:rPr>
      </w:pPr>
      <w:r w:rsidRPr="00F549C3">
        <w:rPr>
          <w:rFonts w:ascii="Calibri Light" w:hAnsi="Calibri Light" w:cs="Calibri Light"/>
          <w:color w:val="000000"/>
          <w:sz w:val="20"/>
          <w:szCs w:val="20"/>
          <w:lang w:val="pl-PL"/>
        </w:rPr>
        <w:t>Wymagane jest zbiorcze</w:t>
      </w:r>
      <w:r>
        <w:rPr>
          <w:rFonts w:ascii="Calibri Light" w:hAnsi="Calibri Light" w:cs="Calibri Light"/>
          <w:color w:val="000000"/>
          <w:sz w:val="20"/>
          <w:szCs w:val="20"/>
          <w:lang w:val="pl-PL"/>
        </w:rPr>
        <w:t xml:space="preserve"> wystawianie faktur</w:t>
      </w:r>
      <w:r w:rsidRPr="00F549C3">
        <w:rPr>
          <w:rFonts w:ascii="Calibri Light" w:hAnsi="Calibri Light" w:cs="Calibri Light"/>
          <w:color w:val="000000"/>
          <w:sz w:val="20"/>
          <w:szCs w:val="20"/>
          <w:lang w:val="pl-PL"/>
        </w:rPr>
        <w:t>, w</w:t>
      </w:r>
      <w:r>
        <w:rPr>
          <w:rFonts w:ascii="Calibri Light" w:hAnsi="Calibri Light" w:cs="Calibri Light"/>
          <w:color w:val="000000"/>
          <w:sz w:val="20"/>
          <w:szCs w:val="20"/>
          <w:lang w:val="pl-PL"/>
        </w:rPr>
        <w:t xml:space="preserve"> obrębie poszczególnych</w:t>
      </w:r>
      <w:r w:rsidRPr="00F549C3">
        <w:rPr>
          <w:rFonts w:ascii="Calibri Light" w:hAnsi="Calibri Light" w:cs="Calibri Light"/>
          <w:color w:val="000000"/>
          <w:sz w:val="20"/>
          <w:szCs w:val="20"/>
          <w:lang w:val="pl-PL"/>
        </w:rPr>
        <w:t xml:space="preserve"> </w:t>
      </w:r>
      <w:r>
        <w:rPr>
          <w:rFonts w:ascii="Calibri Light" w:hAnsi="Calibri Light" w:cs="Calibri Light"/>
          <w:color w:val="000000"/>
          <w:sz w:val="20"/>
          <w:szCs w:val="20"/>
          <w:lang w:val="pl-PL"/>
        </w:rPr>
        <w:t>Odbiorców i PPE</w:t>
      </w:r>
      <w:r w:rsidRPr="00F549C3">
        <w:rPr>
          <w:rFonts w:ascii="Calibri Light" w:hAnsi="Calibri Light" w:cs="Calibri Light"/>
          <w:color w:val="000000"/>
          <w:sz w:val="20"/>
          <w:szCs w:val="20"/>
          <w:lang w:val="pl-PL"/>
        </w:rPr>
        <w:t xml:space="preserve">.  </w:t>
      </w:r>
      <w:r>
        <w:rPr>
          <w:rFonts w:ascii="Calibri Light" w:hAnsi="Calibri Light" w:cs="Calibri Light"/>
          <w:color w:val="000000"/>
          <w:sz w:val="20"/>
          <w:szCs w:val="20"/>
          <w:lang w:val="pl-PL"/>
        </w:rPr>
        <w:t>Wykonawca wystawiać będzie faktury zbiorcze oddzielnie dla każdego Odbiorcy wyszczególnionego w Załączniku nr 1 do Umowy. Wykonawca będzie wystawiał zbiorcze faktury za dany okres rozliczeniowy dla PPE w podziale podanym przez Zamawiającego na etapie zawierania Umowy.</w:t>
      </w:r>
    </w:p>
    <w:p w14:paraId="4726070B" w14:textId="77777777" w:rsidR="00563C72" w:rsidRDefault="00563C72">
      <w:pPr>
        <w:pStyle w:val="Akapitzlist1"/>
        <w:numPr>
          <w:ilvl w:val="0"/>
          <w:numId w:val="3"/>
        </w:numPr>
        <w:spacing w:line="264" w:lineRule="auto"/>
        <w:ind w:left="426" w:hanging="426"/>
        <w:jc w:val="both"/>
      </w:pPr>
      <w:r>
        <w:rPr>
          <w:rFonts w:ascii="Calibri Light" w:hAnsi="Calibri Light" w:cs="Calibri Light"/>
          <w:color w:val="000000"/>
          <w:sz w:val="20"/>
          <w:szCs w:val="20"/>
        </w:rPr>
        <w:t xml:space="preserve">Za wykonanie sprzedaży energii elektrycznej Wykonawca będzie wystawiać faktury, faktury zbiorcze za dany okres rozliczeniowy w terminie do 10 dni od daty otrzymania danych pomiarowych od OSD.  W przypadku nieotrzymania przez Wykonawcę od OSD danych pomiarowych do 15 dnia od daty zakończenia danego okresu </w:t>
      </w:r>
      <w:r>
        <w:rPr>
          <w:rFonts w:ascii="Calibri Light" w:hAnsi="Calibri Light" w:cs="Calibri Light"/>
          <w:color w:val="000000"/>
          <w:sz w:val="20"/>
          <w:szCs w:val="20"/>
        </w:rPr>
        <w:lastRenderedPageBreak/>
        <w:t>rozliczeniowego lub otrzymane dane okażą się niepoprawne, Wykonawca w terminie do 5 dni wystąpi do OSD w sprawie otrzymania danych pomiarowych, powiadamiając o tym Zamawiającego.</w:t>
      </w:r>
    </w:p>
    <w:p w14:paraId="18E90A77" w14:textId="77777777" w:rsidR="00563C72" w:rsidRDefault="00563C72">
      <w:pPr>
        <w:pStyle w:val="Akapitzlist1"/>
        <w:numPr>
          <w:ilvl w:val="0"/>
          <w:numId w:val="3"/>
        </w:numPr>
        <w:spacing w:line="264" w:lineRule="auto"/>
        <w:ind w:left="426" w:hanging="426"/>
        <w:jc w:val="both"/>
      </w:pPr>
      <w:r>
        <w:rPr>
          <w:rFonts w:ascii="Calibri Light" w:hAnsi="Calibri Light" w:cs="Calibri Light"/>
          <w:color w:val="000000"/>
          <w:sz w:val="20"/>
          <w:szCs w:val="20"/>
        </w:rPr>
        <w:t>W przypadku przedłużającego się terminu otrzymania faktury, faktury zbiorczej za sprzedaż energii elektrycznej od Wykonawcy, Zamawiający może zwrócić się do Wykonawcy o przedstawienie dowodów udzielonej odpowiedzi otrzymanej od OSD oraz dowodów wystąpienia do OSD.</w:t>
      </w:r>
    </w:p>
    <w:p w14:paraId="3F432610" w14:textId="77777777" w:rsidR="00563C72" w:rsidRDefault="00563C72">
      <w:pPr>
        <w:pStyle w:val="Akapitzlist1"/>
        <w:spacing w:line="264" w:lineRule="auto"/>
        <w:ind w:left="426"/>
        <w:jc w:val="both"/>
      </w:pPr>
      <w:r>
        <w:rPr>
          <w:rFonts w:ascii="Calibri Light" w:hAnsi="Calibri Light" w:cs="Calibri Light"/>
          <w:color w:val="000000"/>
          <w:sz w:val="20"/>
          <w:szCs w:val="20"/>
        </w:rPr>
        <w:t>Podstawą do wystawienia faktury, faktury zbiorczej  mogą być również dane przekazane Wykonawcy przez Zamawiającego na temat zużycia energii elektrycznej na podstawie otrzymanych od OSD faktur za usługę dystrybucji energii elektrycznej w danym okresie rozliczeniowym do PPE Zamawiającego.</w:t>
      </w:r>
    </w:p>
    <w:p w14:paraId="0E17FB73" w14:textId="77777777" w:rsidR="00563C72" w:rsidRDefault="00563C72">
      <w:pPr>
        <w:pStyle w:val="Akapitzlist1"/>
        <w:numPr>
          <w:ilvl w:val="0"/>
          <w:numId w:val="3"/>
        </w:numPr>
        <w:spacing w:line="264" w:lineRule="auto"/>
        <w:ind w:left="426" w:hanging="426"/>
        <w:jc w:val="both"/>
      </w:pPr>
      <w:r>
        <w:rPr>
          <w:rFonts w:ascii="Calibri Light" w:hAnsi="Calibri Light" w:cs="Calibri Light"/>
          <w:color w:val="000000"/>
          <w:sz w:val="20"/>
          <w:szCs w:val="20"/>
        </w:rPr>
        <w:t>Faktura/faktura zbiorcza winna zawierać szczegółowe rozliczenie dla każdego PPE, w szczególności  zużycie za pobraną energię elektryczną za dany okres rozliczeniowy, wskazanie okresu rozliczeniowego, nazwę, adres obiektu, numer PPE i należności dla każdego z punktów z osobna.</w:t>
      </w:r>
    </w:p>
    <w:p w14:paraId="491610C4"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Wynagrodzenie płatne będzie przez Zamawiającego w terminie do 30 dni od dnia wystawienia przez Wykonawcę prawidłowej pod względem formalnym i merytorycznym faktury, faktury zbiorczej lub łącznie faktury, faktury zbiorczej i korekty do niej (w tym wypadku terminem zapłaty dla faktury zbiorczej i jej korekty jest termin wskazany w fakturze korygującej. Złożenie reklamacji nie zwalnia Zamawiającego z obowiązku terminowej zapłaty należności.) na rachunek bankowy (w tym rachunek techniczny) Wykonawcy wskazany w wykazie, o którym mowa w art. 96b ustawy z dnia 11 marca 2004 r. o podatku od  towarów i usług tzw. „Białej Liście Podatników VAT”, pod rygorem odmowy zapłaty. Wykonawca nie będzie rościć praw do odsetek od nieterminowej zapłaty należności w przypadku zwrotu przez bank środków z tytułu nieposiadania rachunku VAT lub trudności z weryfikacją na Białej Liście Podatników VAT. Prawidłowo wystawiona przez Wykonawcę faktura, faktura zbiorcza winna dotrzeć do Zamawiającego najpóźniej na 21 dni przed terminem płatności. W razie niezachowania tego terminu, termin płatności wskazany na fakturze VAT ulegnie przesunięciu o liczbę dni opóźnienia. Za dzień zapłaty uważa się datę wpływu środków pieniężnych na rachunek bankowy Wykonawcy.</w:t>
      </w:r>
    </w:p>
    <w:p w14:paraId="6E8E0C90"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W przypadku stwierdzenia błędów w pomiarze lub odczycie wskazań układu pomiarowo-rozliczeniowego PPE Zamawiającego, które spowodowały zaniżenie lub zawyżenie należności za pobraną energię elektryczną lub w przypadku, gdy OSD dokona korekty danych pomiarowych przekazanych Wykonawcy za dany okres rozliczeniowy lub korekty faktur dla Zamawiającego, na podstawie których Wykonawca wystawi faktury Zamawiającemu, Wykonawca dokonuje korekty uprzednio wystawionych faktur VAT Zamawiającemu według poniższych zasad:</w:t>
      </w:r>
    </w:p>
    <w:p w14:paraId="5A84D697" w14:textId="77777777" w:rsidR="00563C72" w:rsidRDefault="00563C72">
      <w:pPr>
        <w:pStyle w:val="Akapitzlist1"/>
        <w:numPr>
          <w:ilvl w:val="0"/>
          <w:numId w:val="18"/>
        </w:numPr>
        <w:spacing w:line="264" w:lineRule="auto"/>
        <w:ind w:left="709" w:hanging="283"/>
        <w:jc w:val="both"/>
      </w:pPr>
      <w:r>
        <w:rPr>
          <w:rFonts w:ascii="Calibri Light" w:hAnsi="Calibri Light" w:cs="Calibri Light"/>
          <w:color w:val="000000"/>
          <w:sz w:val="20"/>
          <w:szCs w:val="20"/>
        </w:rPr>
        <w:t>korekta faktur w wyniku stwierdzenia nieprawidłowości, o których mowa w niniejszym paragrafie, obejmuje cały okres rozliczeniowy lub okres, w którym występowały stwierdzone nieprawidłowości lub błędy,</w:t>
      </w:r>
    </w:p>
    <w:p w14:paraId="35293673" w14:textId="77777777" w:rsidR="00563C72" w:rsidRDefault="00563C72">
      <w:pPr>
        <w:pStyle w:val="Akapitzlist1"/>
        <w:numPr>
          <w:ilvl w:val="0"/>
          <w:numId w:val="18"/>
        </w:numPr>
        <w:spacing w:line="264" w:lineRule="auto"/>
        <w:ind w:left="709" w:hanging="283"/>
        <w:jc w:val="both"/>
      </w:pPr>
      <w:r>
        <w:rPr>
          <w:rFonts w:ascii="Calibri Light" w:hAnsi="Calibri Light" w:cs="Calibri Light"/>
          <w:color w:val="000000"/>
          <w:sz w:val="20"/>
          <w:szCs w:val="20"/>
        </w:rPr>
        <w:t>podstawą rozliczenia przy korekcie faktur, o których mowa w pkt 1 jest wielkość błędu wskazań układu pomiarowo – rozliczeniowego, zgodnie ze skorygowanymi danymi przekazanymi Wykonawcy przez OSD lub Zamawiającego,</w:t>
      </w:r>
    </w:p>
    <w:p w14:paraId="091A9A38" w14:textId="77777777" w:rsidR="00563C72" w:rsidRDefault="00563C72">
      <w:pPr>
        <w:pStyle w:val="Akapitzlist1"/>
        <w:numPr>
          <w:ilvl w:val="0"/>
          <w:numId w:val="18"/>
        </w:numPr>
        <w:spacing w:line="264" w:lineRule="auto"/>
        <w:ind w:left="709" w:hanging="283"/>
        <w:jc w:val="both"/>
      </w:pPr>
      <w:r>
        <w:rPr>
          <w:rFonts w:ascii="Calibri Light" w:hAnsi="Calibri Light" w:cs="Calibri Light"/>
          <w:color w:val="000000"/>
          <w:sz w:val="20"/>
          <w:szCs w:val="20"/>
        </w:rPr>
        <w:t>nadpłata wynikająca z korekty rozliczeń podlega potrąceniu (rozliczeniu) z kolejnych należności bez informowania o tym Wykonawcy lub  zwrotowi na wniosek Zamawiającego, na rachunek bankowy wskazany przez Zamawiającego w terminie 14 dni od daty wpływu tego wniosku do siedziby Wykonawcy,</w:t>
      </w:r>
    </w:p>
    <w:p w14:paraId="5C9B11E9" w14:textId="77777777" w:rsidR="00563C72" w:rsidRDefault="00563C72">
      <w:pPr>
        <w:pStyle w:val="Akapitzlist1"/>
        <w:numPr>
          <w:ilvl w:val="0"/>
          <w:numId w:val="18"/>
        </w:numPr>
        <w:spacing w:line="264" w:lineRule="auto"/>
        <w:ind w:left="709" w:hanging="283"/>
        <w:jc w:val="both"/>
      </w:pPr>
      <w:r>
        <w:rPr>
          <w:rFonts w:ascii="Calibri Light" w:hAnsi="Calibri Light" w:cs="Calibri Light"/>
          <w:color w:val="000000"/>
          <w:sz w:val="20"/>
          <w:szCs w:val="20"/>
        </w:rPr>
        <w:t>niedopłata wynikająca z korekty rozliczeń będzie płatna przez Zamawiającego w terminie do 30 dni od daty wystawienia prawidłowej faktury korygującej Zamawiającemu przez Wykonawcę, pod warunkiem, że faktura korygująca wpłynie do Zamawiającego nie później niż 21 dni przed upływem terminu płatności. W przypadku opóźnień w dostarczaniu do Zamawiającego wystawionej faktury korygującej, termin płatności ulegnie przesunięciu o liczbę dni opóźnienia.</w:t>
      </w:r>
    </w:p>
    <w:p w14:paraId="440B00FE" w14:textId="77777777" w:rsidR="00563C72" w:rsidRDefault="00563C72">
      <w:pPr>
        <w:pStyle w:val="Akapitzlist1"/>
        <w:spacing w:line="264" w:lineRule="auto"/>
        <w:ind w:left="426"/>
        <w:jc w:val="both"/>
      </w:pPr>
      <w:r>
        <w:rPr>
          <w:rFonts w:ascii="Calibri Light" w:hAnsi="Calibri Light" w:cs="Calibri Light"/>
          <w:color w:val="000000"/>
          <w:sz w:val="20"/>
          <w:szCs w:val="20"/>
        </w:rPr>
        <w:t>Strony zgodnie postanawiają, że w przypadku nieprawidłowo dokonanych odczytów, Wykonawca dokona korekty uprzednio wystawionych faktur. Nadpłata wynikająca z korekty rozliczeń będzie podlegać zaliczeniu na poczet płatności ustalonych na najbliższy okres rozliczeniowy. Niedopłata będzie podlegać doliczeniu do pierwszej wystawianej faktury VAT.</w:t>
      </w:r>
    </w:p>
    <w:p w14:paraId="7531F8F2"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 xml:space="preserve">Wykonawca może przesłać ustrukturyzowaną fakturę elektroniczną za pośrednictwem Platformy Elektronicznego Fakturowania </w:t>
      </w:r>
      <w:hyperlink r:id="rId9" w:history="1">
        <w:r>
          <w:rPr>
            <w:rStyle w:val="Hipercze"/>
            <w:rFonts w:ascii="Calibri Light" w:hAnsi="Calibri Light" w:cs="Calibri Light"/>
            <w:color w:val="000000"/>
            <w:sz w:val="20"/>
            <w:szCs w:val="20"/>
          </w:rPr>
          <w:t>www.efaktura.gov.pl</w:t>
        </w:r>
      </w:hyperlink>
      <w:r>
        <w:rPr>
          <w:rFonts w:ascii="Calibri Light" w:hAnsi="Calibri Light" w:cs="Calibri Light"/>
          <w:color w:val="000000"/>
          <w:sz w:val="20"/>
          <w:szCs w:val="20"/>
        </w:rPr>
        <w:t xml:space="preserve"> (dalej jako: „PEF“) zgodnie z ustawą z dnia 9 listopada 2018 r. o elektronicznym fakturowaniu w zamówieniach publicznych, koncesjach na roboty budowlane lub usługi oraz partnerstwie publiczno-prywatnym (dalej jako: „ustawa o fakturowaniu“).</w:t>
      </w:r>
    </w:p>
    <w:p w14:paraId="1928529A"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lastRenderedPageBreak/>
        <w:t xml:space="preserve">Wystawiona przez Wykonawcę ustrukturyzowana faktura elektroniczna winna zawierać elementy, o których  mowa w art. 6 ustawy o fakturowaniu, a nadto faktura ta, lub załącznik do niej musi zawierać numer Umowy i zamówienia, których dotyczy. Ustrukturyzowaną fakturę elektroniczną należy wysyłać na adres Zamawiającego na Platformie Elektronicznego Fakturowania. </w:t>
      </w:r>
    </w:p>
    <w:p w14:paraId="3AF5ACFF" w14:textId="77777777" w:rsidR="00563C72" w:rsidRPr="006767B8" w:rsidRDefault="00563C72">
      <w:pPr>
        <w:numPr>
          <w:ilvl w:val="0"/>
          <w:numId w:val="31"/>
        </w:numPr>
        <w:spacing w:line="264" w:lineRule="auto"/>
        <w:ind w:left="425" w:hanging="425"/>
        <w:jc w:val="both"/>
      </w:pPr>
      <w:r>
        <w:rPr>
          <w:rFonts w:ascii="Calibri Light" w:hAnsi="Calibri Light" w:cs="Calibri Light"/>
          <w:color w:val="000000"/>
          <w:sz w:val="20"/>
          <w:szCs w:val="20"/>
        </w:rPr>
        <w:t>Za chwilę doręczenia ustrukturyzowanej faktury elektronicznej uznawać się będzie chwilę wprowadzenia prawidłowo wystawionej faktury, zawierającej wszystkie elementy, o których mowa w ust. 16 powyżej, do konta Zamawiającego na PEF, w sposób umożliwiający Zamawiającemu zapoznanie się z jej treścią.</w:t>
      </w:r>
    </w:p>
    <w:p w14:paraId="68B7FF25" w14:textId="26535E91" w:rsidR="006767B8" w:rsidRPr="006767B8" w:rsidRDefault="006767B8">
      <w:pPr>
        <w:numPr>
          <w:ilvl w:val="0"/>
          <w:numId w:val="31"/>
        </w:numPr>
        <w:spacing w:line="264" w:lineRule="auto"/>
        <w:ind w:left="425" w:hanging="425"/>
        <w:jc w:val="both"/>
        <w:rPr>
          <w:rFonts w:asciiTheme="majorHAnsi" w:hAnsiTheme="majorHAnsi" w:cstheme="majorHAnsi"/>
          <w:sz w:val="20"/>
          <w:szCs w:val="20"/>
        </w:rPr>
      </w:pPr>
      <w:r w:rsidRPr="006767B8">
        <w:rPr>
          <w:rFonts w:asciiTheme="majorHAnsi" w:hAnsiTheme="majorHAnsi" w:cstheme="majorHAnsi"/>
          <w:sz w:val="20"/>
          <w:szCs w:val="20"/>
        </w:rPr>
        <w:t>Strony ustalają, że gdy zgodnie z obowiązującymi przepisami Wykonawca jest zobowiązany do korzystania z Krajowego Systemu e-Faktur (</w:t>
      </w:r>
      <w:proofErr w:type="spellStart"/>
      <w:r w:rsidRPr="006767B8">
        <w:rPr>
          <w:rFonts w:asciiTheme="majorHAnsi" w:hAnsiTheme="majorHAnsi" w:cstheme="majorHAnsi"/>
          <w:sz w:val="20"/>
          <w:szCs w:val="20"/>
        </w:rPr>
        <w:t>KSeF</w:t>
      </w:r>
      <w:proofErr w:type="spellEnd"/>
      <w:r w:rsidRPr="006767B8">
        <w:rPr>
          <w:rFonts w:asciiTheme="majorHAnsi" w:hAnsiTheme="majorHAnsi" w:cstheme="majorHAnsi"/>
          <w:sz w:val="20"/>
          <w:szCs w:val="20"/>
        </w:rPr>
        <w:t>), w rozumieniu ustawy z dnia 11 marca 2004 r. o podatku od towarów i usług, zobowiązany jest on do wystawiania i doręczania Zamawiającemu faktur ustrukturyzowanych. Faktura ustrukturyzowana uznawana jest za doręczoną Zamawiającemu z chwilą przydzielenia przez Krajowy System e-Faktur numeru identyfikującego tę fakturę, zgodnie z art. 106na ust. 3 ustawy o podatku od towarów i usług</w:t>
      </w:r>
    </w:p>
    <w:p w14:paraId="7DFA7E50"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Przy dokonywaniu płatności realizowanych na podstawie Umowy Strony zobowiązują się stosować model podzielonej płatności. </w:t>
      </w:r>
    </w:p>
    <w:p w14:paraId="0DCCAE70" w14:textId="77777777" w:rsidR="00563C72" w:rsidRDefault="00563C72">
      <w:pPr>
        <w:numPr>
          <w:ilvl w:val="0"/>
          <w:numId w:val="31"/>
        </w:numPr>
        <w:spacing w:line="264" w:lineRule="auto"/>
        <w:ind w:left="425" w:hanging="425"/>
      </w:pPr>
      <w:r>
        <w:rPr>
          <w:rFonts w:ascii="Calibri Light" w:hAnsi="Calibri Light" w:cs="Calibri Light"/>
          <w:color w:val="000000"/>
          <w:sz w:val="20"/>
          <w:szCs w:val="20"/>
        </w:rPr>
        <w:t>Wykonawca oświadcza, iż numer rachunku bankowego wskazany na fakturze jest numerem właściwym do dokonywania rozliczeń na zasadach podzielonej płatności (</w:t>
      </w:r>
      <w:proofErr w:type="spellStart"/>
      <w:r>
        <w:rPr>
          <w:rFonts w:ascii="Calibri Light" w:hAnsi="Calibri Light" w:cs="Calibri Light"/>
          <w:color w:val="000000"/>
          <w:sz w:val="20"/>
          <w:szCs w:val="20"/>
        </w:rPr>
        <w:t>split</w:t>
      </w:r>
      <w:proofErr w:type="spellEnd"/>
      <w:r>
        <w:rPr>
          <w:rFonts w:ascii="Calibri Light" w:hAnsi="Calibri Light" w:cs="Calibri Light"/>
          <w:color w:val="000000"/>
          <w:sz w:val="20"/>
          <w:szCs w:val="20"/>
        </w:rPr>
        <w:t xml:space="preserve"> </w:t>
      </w:r>
      <w:proofErr w:type="spellStart"/>
      <w:r>
        <w:rPr>
          <w:rFonts w:ascii="Calibri Light" w:hAnsi="Calibri Light" w:cs="Calibri Light"/>
          <w:color w:val="000000"/>
          <w:sz w:val="20"/>
          <w:szCs w:val="20"/>
        </w:rPr>
        <w:t>payment</w:t>
      </w:r>
      <w:proofErr w:type="spellEnd"/>
      <w:r>
        <w:rPr>
          <w:rFonts w:ascii="Calibri Light" w:hAnsi="Calibri Light" w:cs="Calibri Light"/>
          <w:color w:val="000000"/>
          <w:sz w:val="20"/>
          <w:szCs w:val="20"/>
        </w:rPr>
        <w:t>) " - zgodnie z przepisami ustawy z dnia 11 marca 2004r. o podatku od towarów i usług (</w:t>
      </w:r>
      <w:r>
        <w:rPr>
          <w:rFonts w:ascii="Calibri Light" w:hAnsi="Calibri Light" w:cs="Calibri Light"/>
          <w:sz w:val="20"/>
          <w:szCs w:val="20"/>
        </w:rPr>
        <w:t>Dz.U. 2022.931 ze zm.).</w:t>
      </w:r>
    </w:p>
    <w:p w14:paraId="004CBD68"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Wykonawca oświadcza, że jest zgłoszony do białej listy podatników VAT. Zapłata nastąpi za pośrednictwem metody podzielonej płatności.</w:t>
      </w:r>
    </w:p>
    <w:p w14:paraId="1B0AF389"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Wykonawca wskazuje, że właściwym dla niego Urzędem Skarbowym jest ………………………………………………………. (do wypełnienia przez Wykonawcę)</w:t>
      </w:r>
    </w:p>
    <w:p w14:paraId="0E2D7D74" w14:textId="234A71B7" w:rsidR="00563C72" w:rsidRPr="006767B8" w:rsidRDefault="00563C72">
      <w:pPr>
        <w:numPr>
          <w:ilvl w:val="0"/>
          <w:numId w:val="31"/>
        </w:numPr>
        <w:spacing w:line="264" w:lineRule="auto"/>
        <w:ind w:left="425" w:hanging="425"/>
        <w:jc w:val="both"/>
      </w:pPr>
      <w:r w:rsidRPr="006767B8">
        <w:rPr>
          <w:rFonts w:ascii="Calibri Light" w:hAnsi="Calibri Light" w:cs="Calibri Light"/>
          <w:color w:val="000000"/>
          <w:sz w:val="20"/>
          <w:szCs w:val="20"/>
        </w:rPr>
        <w:t xml:space="preserve">W przypadku korzystania z Platformy Elektronicznego Fakturowania (PEF) do wystawiania i przesyłania Zamawiającemu e-faktur, zobowiązuje się Wykonawcę do wypełniania na PEF Nabywca Towaru / Usługi” Wykonawca zobowiązany jest wpisać dane oraz NIP </w:t>
      </w:r>
      <w:proofErr w:type="spellStart"/>
      <w:r w:rsidR="006767B8" w:rsidRPr="006767B8">
        <w:rPr>
          <w:rFonts w:ascii="Calibri Light" w:hAnsi="Calibri Light" w:cs="Calibri Light"/>
          <w:color w:val="000000"/>
          <w:sz w:val="20"/>
          <w:szCs w:val="20"/>
        </w:rPr>
        <w:t>OSiR</w:t>
      </w:r>
      <w:proofErr w:type="spellEnd"/>
      <w:r w:rsidR="006767B8" w:rsidRPr="006767B8">
        <w:rPr>
          <w:rFonts w:ascii="Calibri Light" w:hAnsi="Calibri Light" w:cs="Calibri Light"/>
          <w:color w:val="000000"/>
          <w:sz w:val="20"/>
          <w:szCs w:val="20"/>
        </w:rPr>
        <w:t xml:space="preserve"> Świebodzice Sp. z o.o</w:t>
      </w:r>
      <w:r w:rsidRPr="006767B8">
        <w:rPr>
          <w:rFonts w:ascii="Calibri Light" w:hAnsi="Calibri Light" w:cs="Calibri Light"/>
          <w:color w:val="000000"/>
          <w:sz w:val="20"/>
          <w:szCs w:val="20"/>
        </w:rPr>
        <w:t>.</w:t>
      </w:r>
    </w:p>
    <w:p w14:paraId="0232933A"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Faktury korygujące i duplikaty faktur do faktur przesłanych Zamawiającemu w formie elektronicznej Wykonawca przesyła wyłącznie w formie elektronicznej (za pośrednictwem PEF), chyba że przeszkody formalne lub techniczne uniemożliwiają wystawienie i przesyłanie faktury w formie elektronicznej na co Wykonawca wyraża zgodę.</w:t>
      </w:r>
    </w:p>
    <w:p w14:paraId="6946C181"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Zamawiający wyraża zgodę na korekty e-faktur w formie elektronicznej w przypadku gdy Wykonawca skorzysta z zapisu określonego w ust. 23.</w:t>
      </w:r>
    </w:p>
    <w:p w14:paraId="5A7A5CDD"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Jeżeli zgoda na wystawienie e-faktur/ korektę e-faktury zostanie anulowana nie będzie możliwe jej wystawienie już następnego dnia po dniu, w którym zgodę cofnięto. Obowiązuje wówczas zgoda wyrażona w formie pisemnej.</w:t>
      </w:r>
    </w:p>
    <w:p w14:paraId="23496374"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Zamawiający oświadcza, że jest dużym przedsiębiorcą w rozumieniu art. 4 pkt</w:t>
      </w:r>
      <w:r>
        <w:rPr>
          <w:rFonts w:ascii="Calibri Light" w:hAnsi="Calibri Light" w:cs="Calibri Light"/>
          <w:sz w:val="20"/>
          <w:szCs w:val="20"/>
        </w:rPr>
        <w:t>. 6 ustawy z dnia 8 marca 2013 r. o przeciwdziałaniu nadmiernym opóźnieniom w transakcjach handlowych (Dz.U.2023.711).</w:t>
      </w:r>
    </w:p>
    <w:p w14:paraId="51791276" w14:textId="77777777" w:rsidR="00563C72" w:rsidRDefault="00563C72">
      <w:pPr>
        <w:numPr>
          <w:ilvl w:val="0"/>
          <w:numId w:val="31"/>
        </w:numPr>
        <w:spacing w:line="264" w:lineRule="auto"/>
        <w:ind w:left="425" w:hanging="425"/>
        <w:jc w:val="both"/>
      </w:pPr>
      <w:r>
        <w:rPr>
          <w:rFonts w:ascii="Calibri Light" w:hAnsi="Calibri Light" w:cs="Calibri Light"/>
          <w:sz w:val="20"/>
          <w:szCs w:val="20"/>
        </w:rPr>
        <w:t>Wykonawca oświadcza, że jest/ nie jest dużym przedsiębiorcą w rozumieniu art. 4 pkt. 6 ustawy z dnia 8 marca 2013r. o przeciwdziałaniu nadmiernym opóźnieniom w transakcjach handlowych (Dz.U.2023.711).</w:t>
      </w:r>
    </w:p>
    <w:p w14:paraId="2CC610FC" w14:textId="212BCCB5" w:rsidR="00563C72" w:rsidRDefault="00563C72">
      <w:pPr>
        <w:numPr>
          <w:ilvl w:val="0"/>
          <w:numId w:val="31"/>
        </w:numPr>
        <w:spacing w:line="264" w:lineRule="auto"/>
        <w:ind w:left="425" w:hanging="425"/>
        <w:jc w:val="both"/>
      </w:pPr>
      <w:r>
        <w:rPr>
          <w:rFonts w:ascii="Calibri Light" w:eastAsia="Times New Roman" w:hAnsi="Calibri Light" w:cs="Calibri Light"/>
          <w:kern w:val="0"/>
          <w:sz w:val="20"/>
          <w:szCs w:val="20"/>
          <w:lang w:eastAsia="pl-PL" w:bidi="ar-SA"/>
        </w:rPr>
        <w:t>W przypadku, gdy cena ofertowa będzie wyższa od ceny maksymalnej określonej na podstawie przepisów powszechnie obowiązujących, które wejdą w życie w okresie obowiązywania niniejszej umowy lub obowiązywanie których zostanie wydłużone na okres przekraczający 31.12.202</w:t>
      </w:r>
      <w:r w:rsidR="006767B8">
        <w:rPr>
          <w:rFonts w:ascii="Calibri Light" w:eastAsia="Times New Roman" w:hAnsi="Calibri Light" w:cs="Calibri Light"/>
          <w:kern w:val="0"/>
          <w:sz w:val="20"/>
          <w:szCs w:val="20"/>
          <w:lang w:eastAsia="pl-PL" w:bidi="ar-SA"/>
        </w:rPr>
        <w:t>6</w:t>
      </w:r>
      <w:r>
        <w:rPr>
          <w:rFonts w:ascii="Calibri Light" w:eastAsia="Times New Roman" w:hAnsi="Calibri Light" w:cs="Calibri Light"/>
          <w:kern w:val="0"/>
          <w:sz w:val="20"/>
          <w:szCs w:val="20"/>
          <w:lang w:eastAsia="pl-PL" w:bidi="ar-SA"/>
        </w:rPr>
        <w:t xml:space="preserve"> r., a Zamawiający zaliczony jest do odbiorcy uprawnionego, Wykonawcy będzie przysługiwało wynagrodzenie </w:t>
      </w:r>
      <w:r>
        <w:rPr>
          <w:rFonts w:ascii="Calibri Light" w:hAnsi="Calibri Light" w:cs="Calibri Light"/>
          <w:sz w:val="20"/>
          <w:szCs w:val="20"/>
        </w:rPr>
        <w:t>w wysokości ceny maksymalnej wprowadzonej na podstawie przepisów powszechnie obowiązujących.</w:t>
      </w:r>
    </w:p>
    <w:p w14:paraId="45865E66" w14:textId="77777777" w:rsidR="00563C72" w:rsidRDefault="00563C72">
      <w:pPr>
        <w:spacing w:line="264" w:lineRule="auto"/>
        <w:jc w:val="both"/>
        <w:rPr>
          <w:rFonts w:ascii="Calibri Light" w:hAnsi="Calibri Light" w:cs="Calibri Light"/>
          <w:sz w:val="20"/>
          <w:szCs w:val="20"/>
        </w:rPr>
      </w:pPr>
    </w:p>
    <w:p w14:paraId="4EE05A80" w14:textId="77777777" w:rsidR="00563C72" w:rsidRDefault="00563C72">
      <w:pPr>
        <w:pStyle w:val="Standard"/>
        <w:tabs>
          <w:tab w:val="left" w:pos="1390"/>
          <w:tab w:val="center" w:pos="4536"/>
        </w:tabs>
        <w:spacing w:line="264" w:lineRule="auto"/>
      </w:pPr>
      <w:r>
        <w:rPr>
          <w:rFonts w:ascii="Calibri Light" w:hAnsi="Calibri Light" w:cs="Calibri Light"/>
          <w:b/>
          <w:bCs/>
          <w:sz w:val="20"/>
          <w:szCs w:val="20"/>
        </w:rPr>
        <w:tab/>
      </w:r>
      <w:r>
        <w:rPr>
          <w:rFonts w:ascii="Calibri Light" w:hAnsi="Calibri Light" w:cs="Calibri Light"/>
          <w:b/>
          <w:bCs/>
          <w:sz w:val="20"/>
          <w:szCs w:val="20"/>
        </w:rPr>
        <w:tab/>
        <w:t>§ 7</w:t>
      </w:r>
    </w:p>
    <w:p w14:paraId="0FFCCC7A" w14:textId="77777777" w:rsidR="00563C72" w:rsidRDefault="00563C72">
      <w:pPr>
        <w:pStyle w:val="Standard"/>
        <w:spacing w:after="240" w:line="264" w:lineRule="auto"/>
        <w:jc w:val="center"/>
      </w:pPr>
      <w:r>
        <w:rPr>
          <w:rFonts w:ascii="Calibri Light" w:hAnsi="Calibri Light" w:cs="Calibri Light"/>
          <w:b/>
          <w:bCs/>
          <w:sz w:val="20"/>
          <w:szCs w:val="20"/>
        </w:rPr>
        <w:t>Kary umowne, odpowiedzialność odszkodowawcza</w:t>
      </w:r>
    </w:p>
    <w:p w14:paraId="703D0DFA" w14:textId="77777777" w:rsidR="00563C72" w:rsidRDefault="00563C72">
      <w:pPr>
        <w:pStyle w:val="Akapitzlist1"/>
        <w:numPr>
          <w:ilvl w:val="0"/>
          <w:numId w:val="20"/>
        </w:numPr>
        <w:spacing w:line="264" w:lineRule="auto"/>
        <w:ind w:left="426" w:hanging="284"/>
        <w:jc w:val="both"/>
      </w:pPr>
      <w:bookmarkStart w:id="17" w:name="_Hlk521688397"/>
      <w:r>
        <w:rPr>
          <w:rFonts w:ascii="Calibri Light" w:hAnsi="Calibri Light" w:cs="Calibri Light"/>
          <w:sz w:val="20"/>
          <w:szCs w:val="20"/>
        </w:rPr>
        <w:t>Wykonawca jest zobowiązany do zapłaty Zamawiającemu kary umownej:</w:t>
      </w:r>
    </w:p>
    <w:p w14:paraId="714E2FB8" w14:textId="77777777" w:rsidR="00563C72" w:rsidRDefault="00563C72">
      <w:pPr>
        <w:pStyle w:val="Akapitzlist1"/>
        <w:numPr>
          <w:ilvl w:val="2"/>
          <w:numId w:val="20"/>
        </w:numPr>
        <w:spacing w:line="264" w:lineRule="auto"/>
        <w:ind w:hanging="322"/>
        <w:jc w:val="both"/>
      </w:pPr>
      <w:r>
        <w:rPr>
          <w:rFonts w:ascii="Calibri Light" w:hAnsi="Calibri Light" w:cs="Calibri Light"/>
          <w:sz w:val="20"/>
          <w:szCs w:val="20"/>
        </w:rPr>
        <w:t xml:space="preserve">za odstąpienie przez Zamawiającego od Umowy lub wypowiedzenie Umowy z przyczyn leżących po stronie Wykonawcy lub za wygaśnięcie Umowy w sytuacji opisanej w § 3 ust. 5 Umowy, w wysokości 10% </w:t>
      </w:r>
      <w:r>
        <w:rPr>
          <w:rFonts w:ascii="Calibri Light" w:hAnsi="Calibri Light" w:cs="Calibri Light"/>
          <w:color w:val="000000"/>
          <w:sz w:val="20"/>
          <w:szCs w:val="20"/>
        </w:rPr>
        <w:t>wynagrodzenia</w:t>
      </w:r>
      <w:r>
        <w:rPr>
          <w:rFonts w:ascii="Calibri Light" w:hAnsi="Calibri Light" w:cs="Calibri Light"/>
          <w:sz w:val="20"/>
          <w:szCs w:val="20"/>
        </w:rPr>
        <w:t xml:space="preserve"> brutto bez zwiększenia o 20%, o którym mowa w § 6 ust. 1 Umowy,</w:t>
      </w:r>
    </w:p>
    <w:p w14:paraId="5F89A871" w14:textId="77777777" w:rsidR="00563C72" w:rsidRDefault="00563C72">
      <w:pPr>
        <w:numPr>
          <w:ilvl w:val="2"/>
          <w:numId w:val="20"/>
        </w:numPr>
        <w:spacing w:line="264" w:lineRule="auto"/>
        <w:ind w:hanging="322"/>
        <w:jc w:val="both"/>
      </w:pPr>
      <w:r>
        <w:rPr>
          <w:rFonts w:ascii="Calibri Light" w:hAnsi="Calibri Light" w:cs="Calibri Light"/>
          <w:sz w:val="20"/>
          <w:szCs w:val="20"/>
        </w:rPr>
        <w:t xml:space="preserve">w przypadku, gdy z przyczyn leżących po stronie Wykonawcy, Wykonawca nie przeprowadzi w terminie procedury zmiany sprzedawcy, lub zaprzestanie sprzedaży energii elektrycznej  w  przypadkach opisanych  </w:t>
      </w:r>
      <w:r>
        <w:rPr>
          <w:rFonts w:ascii="Calibri Light" w:hAnsi="Calibri Light" w:cs="Calibri Light"/>
          <w:sz w:val="20"/>
          <w:szCs w:val="20"/>
        </w:rPr>
        <w:lastRenderedPageBreak/>
        <w:t xml:space="preserve">w § 3  ust. 5 Umowy, co spowoduje fakturowanie Zamawiającego po cenie rezerwowej bądź innej cenie niezgodnej (wyższej) z ceną jednostkową wynikającą z niniejszej Umowy, w wysokości różnicy pomiędzy cenami jednostkowymi za energię elektryczną od tzw. sprzedawcy rezerwowego lub innego sprzedawcy, a cenami jakie wynikają z niniejszej Umowy pomnożoną przez ilość energii elektrycznej w tym okresie. Zapis dotyczy  całego okresu realizacji niniejszej umowy sprzedaży energii elektrycznej  przez tzw. sprzedawcę rezerwowego lub innego sprzedawcę, z tym, że nie dłużej niż do dnia wskazanego w § 3 ust. 5 lub do dnia podpisania nowej umowy z wyłonionym w postępowaniu sprzedawcą energii lub skutecznego przeprowadzenia procesu zmiany sprzedawcy.  </w:t>
      </w:r>
    </w:p>
    <w:p w14:paraId="3F0FE7F8" w14:textId="77777777" w:rsidR="00563C72" w:rsidRDefault="00563C72">
      <w:pPr>
        <w:numPr>
          <w:ilvl w:val="2"/>
          <w:numId w:val="20"/>
        </w:numPr>
        <w:spacing w:line="264" w:lineRule="auto"/>
        <w:ind w:hanging="322"/>
        <w:jc w:val="both"/>
      </w:pPr>
      <w:r>
        <w:rPr>
          <w:rFonts w:ascii="Calibri Light" w:hAnsi="Calibri Light" w:cs="Calibri Light"/>
          <w:sz w:val="20"/>
          <w:szCs w:val="20"/>
        </w:rPr>
        <w:t>w przypadku gdy Wykonawca nie powiadomi Zamawiającego w trybie i w terminie określonym w § 4 ust. 2 pkt 11 Umowy o braku możliwości wykonywania czynności sprzedaży energii elektrycznej wynikających z Umowy, niezależnie od przyczyny, w wysokości 0,01% wynagrodzenia brutto bez zwiększenia o 20%, o którym mowa w § 6 ust. 1 Umowy, za każdą rozpoczętą godzinę po upływie 72 godzin (dni robocze) od dnia zaistnienia tych okoliczności.</w:t>
      </w:r>
    </w:p>
    <w:p w14:paraId="6042E4AA" w14:textId="77777777" w:rsidR="00563C72" w:rsidRDefault="00563C72">
      <w:pPr>
        <w:pStyle w:val="Akapitzlist1"/>
        <w:numPr>
          <w:ilvl w:val="0"/>
          <w:numId w:val="20"/>
        </w:numPr>
        <w:spacing w:line="264" w:lineRule="auto"/>
        <w:ind w:left="426" w:hanging="284"/>
        <w:jc w:val="both"/>
      </w:pPr>
      <w:r>
        <w:rPr>
          <w:rFonts w:ascii="Calibri Light" w:hAnsi="Calibri Light" w:cs="Calibri Light"/>
          <w:sz w:val="20"/>
          <w:szCs w:val="20"/>
        </w:rPr>
        <w:t>Zamawiający jest zobowiązany do zapłaty Wykonawcy kary umownej za odstąpienie przez Wykonawcę od Umowy lub wypowiedzenie Umowy z przyczyn leżących po stronie Zamawiającego w wysokości 10% wynagrodzenia brutto bez zwiększenia o 20%, o którym mowa w § 6 ust. 1 Umowy.</w:t>
      </w:r>
    </w:p>
    <w:p w14:paraId="014B4A38" w14:textId="77777777" w:rsidR="00563C72" w:rsidRDefault="00563C72">
      <w:pPr>
        <w:pStyle w:val="Akapitzlist1"/>
        <w:numPr>
          <w:ilvl w:val="0"/>
          <w:numId w:val="20"/>
        </w:numPr>
        <w:spacing w:line="264" w:lineRule="auto"/>
        <w:ind w:left="426" w:hanging="284"/>
        <w:jc w:val="both"/>
      </w:pPr>
      <w:r>
        <w:rPr>
          <w:rFonts w:ascii="Calibri Light" w:hAnsi="Calibri Light" w:cs="Calibri Light"/>
          <w:sz w:val="20"/>
          <w:szCs w:val="20"/>
        </w:rPr>
        <w:t>W razie zaistnienia przesłanek do naliczenia kary umownej, kara zostanie zapłacona w terminie 14 dni od daty dostarczenia żądania zapłaty (wezwania do zapłaty) wraz z notą obciążeniową.</w:t>
      </w:r>
    </w:p>
    <w:p w14:paraId="406AEE81" w14:textId="77777777" w:rsidR="00563C72" w:rsidRDefault="00563C72">
      <w:pPr>
        <w:pStyle w:val="Akapitzlist1"/>
        <w:numPr>
          <w:ilvl w:val="0"/>
          <w:numId w:val="20"/>
        </w:numPr>
        <w:spacing w:line="264" w:lineRule="auto"/>
        <w:ind w:left="426" w:hanging="284"/>
        <w:jc w:val="both"/>
      </w:pPr>
      <w:r>
        <w:rPr>
          <w:rFonts w:ascii="Calibri Light" w:hAnsi="Calibri Light" w:cs="Calibri Light"/>
          <w:sz w:val="20"/>
          <w:szCs w:val="20"/>
        </w:rPr>
        <w:t>W przypadku niedotrzymania terminu określonego w ust. 2, kary określone w Umowie będą przez Zamawiającego potrącone w szczególności z wynagrodzenia Wykonawcy wynikającego z niniejszej Umowy, gdy zajdą okoliczności przewidziane w ust. 1-2 powyżej, na co Wykonawca wyraża zgodę, z zastrzeżeniem postanowień art. 15 r¹ ustawy z dnia 2 marca 2020 r. o szczególnych rozwiązaniach związanych z zapobieganiem, przeciwdziałaniem i zwalczaniem COVID-19, innych chorób zakaźnych oraz wywołanych nimi sytuacji kryzysowych.</w:t>
      </w:r>
    </w:p>
    <w:p w14:paraId="614CB27D" w14:textId="77777777" w:rsidR="00563C72" w:rsidRDefault="00563C72">
      <w:pPr>
        <w:pStyle w:val="Akapitzlist1"/>
        <w:numPr>
          <w:ilvl w:val="0"/>
          <w:numId w:val="20"/>
        </w:numPr>
        <w:spacing w:line="264" w:lineRule="auto"/>
        <w:ind w:left="426" w:hanging="284"/>
        <w:jc w:val="both"/>
      </w:pPr>
      <w:r>
        <w:rPr>
          <w:rFonts w:ascii="Calibri Light" w:hAnsi="Calibri Light" w:cs="Calibri Light"/>
          <w:sz w:val="20"/>
          <w:szCs w:val="20"/>
        </w:rPr>
        <w:t xml:space="preserve">Kary umowne podlegają sumowaniu, jednak nie mogą przekroczyć 30% wynagrodzenia brutto bez zwiększenia o 20 %, o którym mowa w § 6 ust. 1 Umowy, przy czym w przypadku, gdy suma kar umownych przekroczy 20% wynagrodzenia brutto bez zwiększenia o 20 %, o którym mowa w § 6 ust. 1 Umowy, Zamawiający zastrzega sobie prawo do odstąpienia od Umowy, </w:t>
      </w:r>
      <w:bookmarkStart w:id="18" w:name="_Hlk77755703"/>
      <w:r>
        <w:rPr>
          <w:rFonts w:ascii="Calibri Light" w:hAnsi="Calibri Light" w:cs="Calibri Light"/>
          <w:sz w:val="20"/>
          <w:szCs w:val="20"/>
        </w:rPr>
        <w:t>przy czym uprawnienie do odstąpienia od umowy może zostać wykonane najpóźniej do dnia …………………. r</w:t>
      </w:r>
      <w:bookmarkEnd w:id="18"/>
      <w:r>
        <w:rPr>
          <w:rFonts w:ascii="Calibri Light" w:hAnsi="Calibri Light" w:cs="Calibri Light"/>
          <w:sz w:val="20"/>
          <w:szCs w:val="20"/>
        </w:rPr>
        <w:t xml:space="preserve">. </w:t>
      </w:r>
    </w:p>
    <w:p w14:paraId="566852BB" w14:textId="77777777" w:rsidR="00563C72" w:rsidRDefault="00563C72">
      <w:pPr>
        <w:pStyle w:val="Akapitzlist1"/>
        <w:numPr>
          <w:ilvl w:val="0"/>
          <w:numId w:val="20"/>
        </w:numPr>
        <w:spacing w:line="264" w:lineRule="auto"/>
        <w:ind w:left="426" w:hanging="284"/>
        <w:jc w:val="both"/>
      </w:pPr>
      <w:r>
        <w:rPr>
          <w:rFonts w:ascii="Calibri Light" w:hAnsi="Calibri Light" w:cs="Calibri Light"/>
          <w:sz w:val="20"/>
          <w:szCs w:val="20"/>
        </w:rPr>
        <w:t>Strony zastrzegają sobie prawo do dochodzenia odszkodowania uzupełniającego przewyższającego zastrzeżone kary umowne do pełnej faktycznie poniesionej szkody, w tym utraconych korzyści, przy czym za szkodę powstałą po stronie Zamawiającego uważa się w szczególności różnicę w poniesionych przez Zamawiającego kosztach zakupu energii elektrycznej  od nowego sprzedawcy energii wyłonionego w nowej procedurze (postępowanie o udzielenie zamówienia publicznego), w stosunku do kosztów, jakie powinny były zostać poniesione przez Zamawiającego na podstawie niniejszej Umowy, gdyby Wykonawca prawidłowo wykonał/realizował Umowę. Dotyczy to całego okresu realizacji sprzedaży energii elektrycznej  przez innego sprzedawcę wyłonionego w nowym postępowaniu o udzielenie zamówienia publicznego, z tym, że nie dłużej niż do dnia wskazanego w § 3 ust. 5.</w:t>
      </w:r>
    </w:p>
    <w:p w14:paraId="7B3AAA4B" w14:textId="77777777" w:rsidR="00563C72" w:rsidRDefault="00563C72">
      <w:pPr>
        <w:pStyle w:val="Akapitzlist1"/>
        <w:numPr>
          <w:ilvl w:val="0"/>
          <w:numId w:val="20"/>
        </w:numPr>
        <w:spacing w:line="264" w:lineRule="auto"/>
        <w:ind w:left="426" w:hanging="284"/>
        <w:jc w:val="both"/>
      </w:pPr>
      <w:bookmarkStart w:id="19" w:name="_Hlk77756032"/>
      <w:r>
        <w:rPr>
          <w:rFonts w:ascii="Calibri Light" w:hAnsi="Calibri Light" w:cs="Calibri Light"/>
          <w:sz w:val="20"/>
          <w:szCs w:val="20"/>
        </w:rPr>
        <w:t>Odstąpienie od umowy nie zwalnia z obowiązku zapłaty kary umownej.</w:t>
      </w:r>
    </w:p>
    <w:bookmarkEnd w:id="17"/>
    <w:bookmarkEnd w:id="19"/>
    <w:p w14:paraId="14A401B3" w14:textId="77777777" w:rsidR="00563C72" w:rsidRDefault="00563C72">
      <w:pPr>
        <w:pStyle w:val="Standard"/>
        <w:spacing w:line="264" w:lineRule="auto"/>
        <w:jc w:val="center"/>
      </w:pPr>
      <w:r>
        <w:rPr>
          <w:rFonts w:ascii="Calibri Light" w:hAnsi="Calibri Light" w:cs="Calibri Light"/>
          <w:b/>
          <w:bCs/>
          <w:sz w:val="20"/>
          <w:szCs w:val="20"/>
        </w:rPr>
        <w:t>§ 8</w:t>
      </w:r>
    </w:p>
    <w:p w14:paraId="72E1ECA4" w14:textId="77777777" w:rsidR="00563C72" w:rsidRDefault="00563C72">
      <w:pPr>
        <w:pStyle w:val="Standard"/>
        <w:spacing w:after="240" w:line="264" w:lineRule="auto"/>
        <w:jc w:val="center"/>
      </w:pPr>
      <w:r>
        <w:rPr>
          <w:rFonts w:ascii="Calibri Light" w:hAnsi="Calibri Light" w:cs="Calibri Light"/>
          <w:b/>
          <w:bCs/>
          <w:sz w:val="20"/>
          <w:szCs w:val="20"/>
        </w:rPr>
        <w:t>Zmiany w Umowie</w:t>
      </w:r>
    </w:p>
    <w:p w14:paraId="60404DC1" w14:textId="77777777" w:rsidR="00563C72" w:rsidRDefault="00563C72">
      <w:pPr>
        <w:numPr>
          <w:ilvl w:val="1"/>
          <w:numId w:val="24"/>
        </w:numPr>
        <w:spacing w:line="264" w:lineRule="auto"/>
        <w:ind w:left="426" w:hanging="426"/>
        <w:jc w:val="both"/>
      </w:pPr>
      <w:r>
        <w:rPr>
          <w:rFonts w:ascii="Calibri Light" w:hAnsi="Calibri Light" w:cs="Calibri Light"/>
          <w:sz w:val="20"/>
          <w:szCs w:val="20"/>
          <w:lang w:bidi="ar-SA"/>
        </w:rPr>
        <w:t xml:space="preserve">Zgodnie z treścią art. 455 ust. 1 pkt 1 ustawy </w:t>
      </w:r>
      <w:proofErr w:type="spellStart"/>
      <w:r>
        <w:rPr>
          <w:rFonts w:ascii="Calibri Light" w:hAnsi="Calibri Light" w:cs="Calibri Light"/>
          <w:sz w:val="20"/>
          <w:szCs w:val="20"/>
          <w:lang w:bidi="ar-SA"/>
        </w:rPr>
        <w:t>Pzp</w:t>
      </w:r>
      <w:proofErr w:type="spellEnd"/>
      <w:r>
        <w:rPr>
          <w:rFonts w:ascii="Calibri Light" w:hAnsi="Calibri Light" w:cs="Calibri Light"/>
          <w:sz w:val="20"/>
          <w:szCs w:val="20"/>
          <w:lang w:bidi="ar-SA"/>
        </w:rPr>
        <w:t xml:space="preserve"> Zamawiający dopuszcza wprowadzenie zmian postanowień Umowy w stosunku do treści oferty, w zakresie:</w:t>
      </w:r>
    </w:p>
    <w:p w14:paraId="1DF3E0D3" w14:textId="77777777" w:rsidR="00563C72" w:rsidRDefault="00563C72">
      <w:pPr>
        <w:pStyle w:val="Standard"/>
        <w:numPr>
          <w:ilvl w:val="0"/>
          <w:numId w:val="15"/>
        </w:numPr>
        <w:spacing w:line="264" w:lineRule="auto"/>
        <w:ind w:left="714" w:hanging="294"/>
        <w:jc w:val="both"/>
      </w:pPr>
      <w:r>
        <w:rPr>
          <w:rFonts w:ascii="Calibri Light" w:hAnsi="Calibri Light" w:cs="Calibri Light"/>
          <w:sz w:val="20"/>
          <w:szCs w:val="20"/>
        </w:rPr>
        <w:t>zmiany ceny jednostkowej energii elektrycznej netto za 1 kWh wyłącznie w przypadku ustawowej zmiany opodatkowania energii elektrycznej podatkiem akcyzowym, o kwotę wynikającą ze zmiany tej stawki,</w:t>
      </w:r>
    </w:p>
    <w:p w14:paraId="3004ADDC" w14:textId="77777777" w:rsidR="00563C72" w:rsidRDefault="00563C72">
      <w:pPr>
        <w:pStyle w:val="Standard"/>
        <w:numPr>
          <w:ilvl w:val="0"/>
          <w:numId w:val="15"/>
        </w:numPr>
        <w:spacing w:line="264" w:lineRule="auto"/>
        <w:ind w:left="714" w:hanging="294"/>
        <w:jc w:val="both"/>
      </w:pPr>
      <w:r>
        <w:rPr>
          <w:rFonts w:ascii="Calibri Light" w:hAnsi="Calibri Light" w:cs="Calibri Light"/>
          <w:sz w:val="20"/>
          <w:szCs w:val="20"/>
        </w:rPr>
        <w:t>zmiany ceny jednostkowej za 1 kWh brutto wynikającej  z ustawowej zmiany stawki podatku VAT, o kwotę wynikającą z zmiany tej stawki,</w:t>
      </w:r>
    </w:p>
    <w:p w14:paraId="3E8E9508" w14:textId="7AC6CF19" w:rsidR="00563C72" w:rsidRDefault="00563C72">
      <w:pPr>
        <w:pStyle w:val="Standard"/>
        <w:numPr>
          <w:ilvl w:val="0"/>
          <w:numId w:val="15"/>
        </w:numPr>
        <w:spacing w:line="264" w:lineRule="auto"/>
        <w:ind w:left="714" w:hanging="294"/>
        <w:jc w:val="both"/>
      </w:pPr>
      <w:r>
        <w:rPr>
          <w:rFonts w:ascii="Calibri Light" w:hAnsi="Calibri Light" w:cs="Calibri Light"/>
          <w:sz w:val="20"/>
          <w:szCs w:val="20"/>
        </w:rPr>
        <w:t>zmiany ceny jednostkowej energii elektrycznej netto za 1 kWh po 31.12.202</w:t>
      </w:r>
      <w:r w:rsidR="006767B8">
        <w:rPr>
          <w:rFonts w:ascii="Calibri Light" w:hAnsi="Calibri Light" w:cs="Calibri Light"/>
          <w:sz w:val="20"/>
          <w:szCs w:val="20"/>
        </w:rPr>
        <w:t>6</w:t>
      </w:r>
      <w:r>
        <w:rPr>
          <w:rFonts w:ascii="Calibri Light" w:hAnsi="Calibri Light" w:cs="Calibri Light"/>
          <w:sz w:val="20"/>
          <w:szCs w:val="20"/>
        </w:rPr>
        <w:t xml:space="preserve"> r. w przypadku wprowadzenia w 2024 r. na podstawie przepisów powszechnie obowiązujących </w:t>
      </w:r>
      <w:r>
        <w:rPr>
          <w:rFonts w:ascii="Calibri Light" w:eastAsia="Times New Roman" w:hAnsi="Calibri Light" w:cs="Calibri Light"/>
          <w:kern w:val="0"/>
          <w:sz w:val="20"/>
          <w:szCs w:val="20"/>
          <w:lang w:eastAsia="pl-PL"/>
        </w:rPr>
        <w:t xml:space="preserve">lub wydłużenia na tej </w:t>
      </w:r>
      <w:r>
        <w:rPr>
          <w:rFonts w:ascii="Calibri Light" w:eastAsia="Times New Roman" w:hAnsi="Calibri Light" w:cs="Calibri Light"/>
          <w:kern w:val="0"/>
          <w:sz w:val="20"/>
          <w:szCs w:val="20"/>
          <w:lang w:eastAsia="pl-PL"/>
        </w:rPr>
        <w:lastRenderedPageBreak/>
        <w:t xml:space="preserve">podstawie obecnie ustalonych maksymalnych cen energii elektrycznej </w:t>
      </w:r>
      <w:r>
        <w:rPr>
          <w:rFonts w:ascii="Calibri Light" w:hAnsi="Calibri Light" w:cs="Calibri Light"/>
          <w:sz w:val="20"/>
          <w:szCs w:val="20"/>
        </w:rPr>
        <w:t xml:space="preserve">ceny maksymalnej i zaliczenia Zamawiającego do odbiorcy uprawnionego: </w:t>
      </w:r>
    </w:p>
    <w:p w14:paraId="7EF83203" w14:textId="77777777" w:rsidR="00563C72" w:rsidRDefault="00563C72">
      <w:pPr>
        <w:pStyle w:val="Standard"/>
        <w:spacing w:line="264" w:lineRule="auto"/>
        <w:ind w:left="714"/>
        <w:jc w:val="both"/>
      </w:pPr>
      <w:r>
        <w:rPr>
          <w:rFonts w:ascii="Calibri Light" w:hAnsi="Calibri Light" w:cs="Calibri Light"/>
          <w:sz w:val="20"/>
          <w:szCs w:val="20"/>
        </w:rPr>
        <w:t xml:space="preserve">- w przypadku, gdy cena ofertowa będzie wyższa od ceny maksymalnej, Wykonawcy przysługuje wynagrodzenie w wysokości ceny maksymalnej wprowadzonej na podstawie przepisów powszechnie obowiązujących, </w:t>
      </w:r>
    </w:p>
    <w:p w14:paraId="12A3A2B1" w14:textId="77777777" w:rsidR="00563C72" w:rsidRDefault="00563C72">
      <w:pPr>
        <w:pStyle w:val="Standard"/>
        <w:spacing w:line="264" w:lineRule="auto"/>
        <w:ind w:left="714"/>
        <w:jc w:val="both"/>
      </w:pPr>
      <w:r>
        <w:rPr>
          <w:rFonts w:ascii="Calibri Light" w:hAnsi="Calibri Light" w:cs="Calibri Light"/>
          <w:sz w:val="20"/>
          <w:szCs w:val="20"/>
        </w:rPr>
        <w:t xml:space="preserve">- w przypadku, gdy cena ofertowa będzie niższa od ceny maksymalnej wprowadzonej na podstawie przepisów powszechnie obowiązujących, Wykonawcy przysługuje wynagrodzenie w wysokości ceny ofertowej, </w:t>
      </w:r>
    </w:p>
    <w:p w14:paraId="2AA50EAF" w14:textId="77777777" w:rsidR="00563C72" w:rsidRDefault="00563C72">
      <w:pPr>
        <w:pStyle w:val="Standard"/>
        <w:numPr>
          <w:ilvl w:val="0"/>
          <w:numId w:val="15"/>
        </w:numPr>
        <w:spacing w:line="264" w:lineRule="auto"/>
        <w:ind w:left="714" w:hanging="294"/>
        <w:jc w:val="both"/>
      </w:pPr>
      <w:r>
        <w:rPr>
          <w:rFonts w:ascii="Calibri Light" w:hAnsi="Calibri Light" w:cs="Calibri Light"/>
          <w:sz w:val="20"/>
          <w:szCs w:val="20"/>
        </w:rPr>
        <w:t>zaistnienia okoliczności (technicznych, gospodarczych, prawnych itp.), których nie można było przewidzieć w chwili zawarcia Umowy - zmiany te mogą spowodować zmianę ilości punktów PPE,  grupy taryfowej lub wartości zawartej Umowy,</w:t>
      </w:r>
    </w:p>
    <w:p w14:paraId="193113C3" w14:textId="77777777" w:rsidR="00563C72" w:rsidRDefault="00563C72">
      <w:pPr>
        <w:pStyle w:val="Standard"/>
        <w:numPr>
          <w:ilvl w:val="0"/>
          <w:numId w:val="15"/>
        </w:numPr>
        <w:spacing w:line="264" w:lineRule="auto"/>
        <w:ind w:left="714" w:hanging="294"/>
        <w:jc w:val="both"/>
      </w:pPr>
      <w:r>
        <w:rPr>
          <w:rFonts w:ascii="Calibri Light" w:hAnsi="Calibri Light" w:cs="Calibri Light"/>
          <w:sz w:val="20"/>
          <w:szCs w:val="20"/>
        </w:rPr>
        <w:t>zmian spowodowanych siłą wyższą uniemożliwiających wykonanie przedmiotu Umowy, przy czym przez siłę wyższą Strony rozumieją zdarzenie o charakterze przypadkowym lub naturalnym, ale zawsze o charakterze zewnętrznym w stosunku do człowieka, zdarzenie niemożliwe (lub prawie niemożliwe) do przewidzenia, zdarzenie, którego skutkom nie można zapobiec, w szczególności działania sił przyrody (np. powodzie, trzęsienia ziemi, huragany), zaburzenia życia zbiorowego (działania wojenne, zamieszki wewnętrzne, strajk, epidemie), akty władzy państwowej (akty władzy ustawodawczej lub administracyjnej, które  czynią niemożliwym wykonanie danego zobowiązania) – zmiany te mogą spowodować zmianę ilości punktów PPE,  grupy taryfowej lub wartości zawartej Umowy,</w:t>
      </w:r>
    </w:p>
    <w:p w14:paraId="0ACFDE8F" w14:textId="77777777" w:rsidR="00563C72" w:rsidRDefault="00563C72">
      <w:pPr>
        <w:pStyle w:val="Standard"/>
        <w:numPr>
          <w:ilvl w:val="0"/>
          <w:numId w:val="15"/>
        </w:numPr>
        <w:spacing w:line="264" w:lineRule="auto"/>
        <w:ind w:left="714" w:hanging="294"/>
        <w:jc w:val="both"/>
      </w:pPr>
      <w:r>
        <w:rPr>
          <w:rFonts w:ascii="Calibri Light" w:hAnsi="Calibri Light" w:cs="Calibri Light"/>
          <w:sz w:val="20"/>
          <w:szCs w:val="20"/>
        </w:rPr>
        <w:t>zmiany sposobu  wykonania Przedmiotu Umowy w przypadku zmiany regulacji prawnych odnoszących się do praw i obowiązków Stron Umowy, wprowadzonych po zawarciu Umowy, wywołujących  niezbędną potrzebę zmiany sposobu realizacji Umowy, w tym regulacji prawnych, na podstawie ustawy z dnia 2 marca 2020 r. o szczególnych rozwiązaniach związanych z zapobieganiem, przeciwdziałaniem i zwalczaniem COVID-19, innych chorób zakaźnych oraz wywołanych nimi sytuacji kryzysowych - zmiany te mogą spowodować zmianę ilości punktów PPE,  grupy taryfowej lub wartości zawartej Umowy.</w:t>
      </w:r>
    </w:p>
    <w:p w14:paraId="6399C8B2" w14:textId="77777777" w:rsidR="00563C72" w:rsidRDefault="00563C72">
      <w:pPr>
        <w:pStyle w:val="Standard"/>
        <w:numPr>
          <w:ilvl w:val="0"/>
          <w:numId w:val="15"/>
        </w:numPr>
        <w:spacing w:line="264" w:lineRule="auto"/>
        <w:ind w:left="714" w:hanging="294"/>
        <w:jc w:val="both"/>
      </w:pPr>
      <w:r>
        <w:rPr>
          <w:rFonts w:ascii="Calibri Light" w:hAnsi="Calibri Light" w:cs="Calibri Light"/>
          <w:sz w:val="20"/>
          <w:szCs w:val="20"/>
        </w:rPr>
        <w:t xml:space="preserve">zmiany liczby PPE z uwagi na zainstalowanie </w:t>
      </w:r>
      <w:proofErr w:type="spellStart"/>
      <w:r>
        <w:rPr>
          <w:rFonts w:ascii="Calibri Light" w:hAnsi="Calibri Light" w:cs="Calibri Light"/>
          <w:sz w:val="20"/>
          <w:szCs w:val="20"/>
        </w:rPr>
        <w:t>fotowoltaiki</w:t>
      </w:r>
      <w:proofErr w:type="spellEnd"/>
      <w:r>
        <w:rPr>
          <w:rFonts w:ascii="Calibri Light" w:hAnsi="Calibri Light" w:cs="Calibri Light"/>
          <w:sz w:val="20"/>
          <w:szCs w:val="20"/>
        </w:rPr>
        <w:t xml:space="preserve">. </w:t>
      </w:r>
    </w:p>
    <w:p w14:paraId="1DB55013" w14:textId="77777777" w:rsidR="00563C72" w:rsidRDefault="00563C72">
      <w:pPr>
        <w:pStyle w:val="Standard"/>
        <w:spacing w:line="264" w:lineRule="auto"/>
        <w:ind w:right="-15"/>
        <w:jc w:val="both"/>
      </w:pPr>
      <w:bookmarkStart w:id="20" w:name="_Hlk64879714"/>
      <w:r>
        <w:rPr>
          <w:rFonts w:ascii="Calibri Light" w:hAnsi="Calibri Light" w:cs="Calibri Light"/>
          <w:color w:val="000000"/>
          <w:sz w:val="20"/>
          <w:szCs w:val="20"/>
        </w:rPr>
        <w:t>2. Zmiana postanowień Umowy może nastąpić tylko za zgodą obu jej Stron wyrażoną na piśmie, w formie aneksu do Umowy, sporządzonego przez Zamawiającego, pod rygorem nieważności takiej zmiany za wyjątkiem zmian wskazanych w ust. 1 pkt 1-3 , które to zmiany następują automatycznie z dniem wejścia w życie zmienionych przepisów.</w:t>
      </w:r>
      <w:r>
        <w:rPr>
          <w:rFonts w:ascii="Times New Roman" w:eastAsia="Times New Roman" w:hAnsi="Times New Roman" w:cs="Times New Roman"/>
          <w:color w:val="000000"/>
          <w:kern w:val="0"/>
          <w:sz w:val="20"/>
          <w:szCs w:val="20"/>
          <w:lang w:eastAsia="pl-PL"/>
        </w:rPr>
        <w:t xml:space="preserve"> </w:t>
      </w:r>
      <w:r>
        <w:rPr>
          <w:rFonts w:ascii="Calibri Light" w:hAnsi="Calibri Light" w:cs="Calibri Light"/>
          <w:color w:val="000000"/>
          <w:sz w:val="20"/>
          <w:szCs w:val="20"/>
        </w:rPr>
        <w:t>Zmiana, o której mowa w ust. 1 pkt 5 nastąpi na podstawie zgłoszenia Zamawiającego z zachowaniem formy pisemnej.</w:t>
      </w:r>
    </w:p>
    <w:bookmarkEnd w:id="20"/>
    <w:p w14:paraId="4FCDA299" w14:textId="77777777" w:rsidR="00563C72" w:rsidRDefault="00563C72">
      <w:pPr>
        <w:pStyle w:val="Standard"/>
        <w:spacing w:line="264" w:lineRule="auto"/>
        <w:jc w:val="center"/>
        <w:rPr>
          <w:rFonts w:ascii="Calibri Light" w:hAnsi="Calibri Light" w:cs="Calibri Light"/>
          <w:b/>
          <w:bCs/>
          <w:color w:val="000000"/>
          <w:sz w:val="20"/>
          <w:szCs w:val="20"/>
        </w:rPr>
      </w:pPr>
    </w:p>
    <w:p w14:paraId="1EE39C2E" w14:textId="77777777" w:rsidR="00563C72" w:rsidRDefault="00563C72">
      <w:pPr>
        <w:pStyle w:val="Standard"/>
        <w:spacing w:line="264" w:lineRule="auto"/>
        <w:jc w:val="center"/>
      </w:pPr>
      <w:r>
        <w:rPr>
          <w:rFonts w:ascii="Calibri Light" w:hAnsi="Calibri Light" w:cs="Calibri Light"/>
          <w:b/>
          <w:bCs/>
          <w:color w:val="000000"/>
          <w:sz w:val="20"/>
          <w:szCs w:val="20"/>
        </w:rPr>
        <w:t>§ 9</w:t>
      </w:r>
    </w:p>
    <w:p w14:paraId="1CEB46F6" w14:textId="77777777" w:rsidR="00563C72" w:rsidRDefault="00563C72">
      <w:pPr>
        <w:pStyle w:val="Standard"/>
        <w:spacing w:after="240" w:line="264" w:lineRule="auto"/>
        <w:jc w:val="center"/>
      </w:pPr>
      <w:r>
        <w:rPr>
          <w:rFonts w:ascii="Calibri Light" w:eastAsia="Calibri Light" w:hAnsi="Calibri Light" w:cs="Calibri Light"/>
          <w:b/>
          <w:bCs/>
          <w:sz w:val="20"/>
          <w:szCs w:val="20"/>
        </w:rPr>
        <w:t xml:space="preserve"> </w:t>
      </w:r>
      <w:r>
        <w:rPr>
          <w:rFonts w:ascii="Calibri Light" w:hAnsi="Calibri Light" w:cs="Calibri Light"/>
          <w:b/>
          <w:bCs/>
          <w:sz w:val="20"/>
          <w:szCs w:val="20"/>
        </w:rPr>
        <w:t>Rozwiązanie Umowy – odstąpienie, wypowiedzenie</w:t>
      </w:r>
    </w:p>
    <w:p w14:paraId="090E1254" w14:textId="77777777" w:rsidR="00563C72" w:rsidRDefault="00563C72">
      <w:pPr>
        <w:widowControl/>
        <w:numPr>
          <w:ilvl w:val="0"/>
          <w:numId w:val="27"/>
        </w:numPr>
        <w:autoSpaceDE w:val="0"/>
        <w:spacing w:line="264" w:lineRule="auto"/>
        <w:jc w:val="both"/>
        <w:textAlignment w:val="auto"/>
      </w:pPr>
      <w:r>
        <w:rPr>
          <w:rFonts w:ascii="Calibri Light" w:hAnsi="Calibri Light" w:cs="Calibri Light"/>
          <w:bCs/>
          <w:sz w:val="20"/>
          <w:szCs w:val="20"/>
          <w:lang w:eastAsia="ar-SA" w:bidi="ar-SA"/>
        </w:rPr>
        <w:t xml:space="preserve">Na podstawie art. 456 ust. 1 pkt 1-2 </w:t>
      </w:r>
      <w:proofErr w:type="spellStart"/>
      <w:r>
        <w:rPr>
          <w:rFonts w:ascii="Calibri Light" w:hAnsi="Calibri Light" w:cs="Calibri Light"/>
          <w:bCs/>
          <w:sz w:val="20"/>
          <w:szCs w:val="20"/>
          <w:lang w:eastAsia="ar-SA" w:bidi="ar-SA"/>
        </w:rPr>
        <w:t>Pzp</w:t>
      </w:r>
      <w:proofErr w:type="spellEnd"/>
      <w:r>
        <w:rPr>
          <w:rFonts w:ascii="Calibri Light" w:hAnsi="Calibri Light" w:cs="Calibri Light"/>
          <w:bCs/>
          <w:sz w:val="20"/>
          <w:szCs w:val="20"/>
          <w:lang w:eastAsia="ar-SA" w:bidi="ar-SA"/>
        </w:rPr>
        <w:t xml:space="preserve"> Zamawiający może odstąpić od Umowy:</w:t>
      </w:r>
    </w:p>
    <w:p w14:paraId="7BE1D483" w14:textId="77777777" w:rsidR="00563C72" w:rsidRDefault="00563C72">
      <w:pPr>
        <w:widowControl/>
        <w:numPr>
          <w:ilvl w:val="0"/>
          <w:numId w:val="5"/>
        </w:numPr>
        <w:autoSpaceDE w:val="0"/>
        <w:spacing w:line="264" w:lineRule="auto"/>
        <w:jc w:val="both"/>
        <w:textAlignment w:val="auto"/>
      </w:pPr>
      <w:r>
        <w:rPr>
          <w:rFonts w:ascii="Calibri Light" w:hAnsi="Calibri Light" w:cs="Calibri Light"/>
          <w:bCs/>
          <w:sz w:val="20"/>
          <w:szCs w:val="20"/>
          <w:lang w:eastAsia="ar-SA" w:bidi="ar-SA"/>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1A2A80B" w14:textId="77777777" w:rsidR="00563C72" w:rsidRDefault="00563C72">
      <w:pPr>
        <w:widowControl/>
        <w:numPr>
          <w:ilvl w:val="0"/>
          <w:numId w:val="5"/>
        </w:numPr>
        <w:autoSpaceDE w:val="0"/>
        <w:spacing w:line="264" w:lineRule="auto"/>
        <w:jc w:val="both"/>
        <w:textAlignment w:val="auto"/>
      </w:pPr>
      <w:r>
        <w:rPr>
          <w:rFonts w:ascii="Calibri Light" w:hAnsi="Calibri Light" w:cs="Calibri Light"/>
          <w:bCs/>
          <w:sz w:val="20"/>
          <w:szCs w:val="20"/>
          <w:lang w:eastAsia="ar-SA" w:bidi="ar-SA"/>
        </w:rPr>
        <w:t>jeżeli zachodzi co najmniej jedna z następujących okoliczności:</w:t>
      </w:r>
    </w:p>
    <w:p w14:paraId="78156A9C" w14:textId="77777777" w:rsidR="00563C72" w:rsidRDefault="00563C72">
      <w:pPr>
        <w:widowControl/>
        <w:numPr>
          <w:ilvl w:val="0"/>
          <w:numId w:val="29"/>
        </w:numPr>
        <w:autoSpaceDE w:val="0"/>
        <w:spacing w:line="264" w:lineRule="auto"/>
        <w:jc w:val="both"/>
        <w:textAlignment w:val="auto"/>
      </w:pPr>
      <w:r>
        <w:rPr>
          <w:rFonts w:ascii="Calibri Light" w:hAnsi="Calibri Light" w:cs="Calibri Light"/>
          <w:bCs/>
          <w:sz w:val="20"/>
          <w:szCs w:val="20"/>
          <w:lang w:eastAsia="ar-SA" w:bidi="ar-SA"/>
        </w:rPr>
        <w:t>dokonano zmiany Umowy z naruszeniem art. 454 i art. 455,</w:t>
      </w:r>
    </w:p>
    <w:p w14:paraId="68A7E0D9" w14:textId="77777777" w:rsidR="00563C72" w:rsidRDefault="00563C72">
      <w:pPr>
        <w:widowControl/>
        <w:numPr>
          <w:ilvl w:val="0"/>
          <w:numId w:val="29"/>
        </w:numPr>
        <w:autoSpaceDE w:val="0"/>
        <w:spacing w:line="264" w:lineRule="auto"/>
        <w:jc w:val="both"/>
        <w:textAlignment w:val="auto"/>
      </w:pPr>
      <w:r>
        <w:rPr>
          <w:rFonts w:ascii="Calibri Light" w:hAnsi="Calibri Light" w:cs="Calibri Light"/>
          <w:bCs/>
          <w:sz w:val="20"/>
          <w:szCs w:val="20"/>
          <w:lang w:eastAsia="ar-SA" w:bidi="ar-SA"/>
        </w:rPr>
        <w:t xml:space="preserve">wykonawca w chwili zawarcia Umowy podlegał wykluczeniu na podstawie art. 108 ustawy </w:t>
      </w:r>
      <w:proofErr w:type="spellStart"/>
      <w:r>
        <w:rPr>
          <w:rFonts w:ascii="Calibri Light" w:hAnsi="Calibri Light" w:cs="Calibri Light"/>
          <w:bCs/>
          <w:sz w:val="20"/>
          <w:szCs w:val="20"/>
          <w:lang w:eastAsia="ar-SA" w:bidi="ar-SA"/>
        </w:rPr>
        <w:t>Pzp</w:t>
      </w:r>
      <w:proofErr w:type="spellEnd"/>
      <w:r>
        <w:rPr>
          <w:rFonts w:ascii="Calibri Light" w:hAnsi="Calibri Light" w:cs="Calibri Light"/>
          <w:bCs/>
          <w:sz w:val="20"/>
          <w:szCs w:val="20"/>
          <w:lang w:eastAsia="ar-SA" w:bidi="ar-SA"/>
        </w:rPr>
        <w:t>,</w:t>
      </w:r>
    </w:p>
    <w:p w14:paraId="0B69E08B" w14:textId="77777777" w:rsidR="00563C72" w:rsidRDefault="00563C72">
      <w:pPr>
        <w:widowControl/>
        <w:numPr>
          <w:ilvl w:val="0"/>
          <w:numId w:val="29"/>
        </w:numPr>
        <w:autoSpaceDE w:val="0"/>
        <w:spacing w:line="264" w:lineRule="auto"/>
        <w:jc w:val="both"/>
        <w:textAlignment w:val="auto"/>
      </w:pPr>
      <w:r>
        <w:rPr>
          <w:rFonts w:ascii="Calibri Light" w:hAnsi="Calibri Light" w:cs="Calibri Light"/>
          <w:bCs/>
          <w:sz w:val="20"/>
          <w:szCs w:val="20"/>
          <w:lang w:eastAsia="ar-SA" w:bidi="ar-SA"/>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77D7E3B3" w14:textId="77777777" w:rsidR="00563C72" w:rsidRDefault="00563C72">
      <w:pPr>
        <w:widowControl/>
        <w:numPr>
          <w:ilvl w:val="0"/>
          <w:numId w:val="27"/>
        </w:numPr>
        <w:autoSpaceDE w:val="0"/>
        <w:spacing w:line="264" w:lineRule="auto"/>
        <w:ind w:left="426" w:hanging="426"/>
        <w:jc w:val="both"/>
        <w:textAlignment w:val="auto"/>
      </w:pPr>
      <w:r>
        <w:rPr>
          <w:rFonts w:ascii="Calibri Light" w:hAnsi="Calibri Light" w:cs="Calibri Light"/>
          <w:sz w:val="20"/>
          <w:szCs w:val="20"/>
          <w:lang w:eastAsia="ar-SA" w:bidi="ar-SA"/>
        </w:rPr>
        <w:t>Zamawiającemu przysługuje 1-miesięczny okres wypowiedzenia ze skutkiem na koniec miesiąca kalendarzowego, następującego po miesiącu, w którym Zamawiający złożył oświadczenie o rozwiązaniu Umowy, z przyczyn leżących po stronie Wykonawcy, w szczególności gdy:</w:t>
      </w:r>
    </w:p>
    <w:p w14:paraId="30473480" w14:textId="77777777" w:rsidR="00563C72" w:rsidRDefault="00563C72">
      <w:pPr>
        <w:widowControl/>
        <w:numPr>
          <w:ilvl w:val="0"/>
          <w:numId w:val="25"/>
        </w:numPr>
        <w:autoSpaceDE w:val="0"/>
        <w:spacing w:line="264" w:lineRule="auto"/>
        <w:ind w:hanging="294"/>
        <w:jc w:val="both"/>
        <w:textAlignment w:val="auto"/>
      </w:pPr>
      <w:r>
        <w:rPr>
          <w:rFonts w:ascii="Calibri Light" w:hAnsi="Calibri Light" w:cs="Calibri Light"/>
          <w:sz w:val="20"/>
          <w:szCs w:val="20"/>
          <w:lang w:eastAsia="ar-SA" w:bidi="ar-SA"/>
        </w:rPr>
        <w:lastRenderedPageBreak/>
        <w:t>Wykonawca realizuje Przedmiot Umowy w sposób wadliwy albo sprzeczny z Umową</w:t>
      </w:r>
      <w:r>
        <w:rPr>
          <w:rFonts w:ascii="Calibri Light" w:eastAsia="Calibri" w:hAnsi="Calibri Light" w:cs="Calibri Light"/>
          <w:kern w:val="0"/>
          <w:sz w:val="20"/>
          <w:szCs w:val="20"/>
          <w:lang w:eastAsia="en-US" w:bidi="ar-SA"/>
        </w:rPr>
        <w:t>,</w:t>
      </w:r>
    </w:p>
    <w:p w14:paraId="36B5F0B0" w14:textId="77777777" w:rsidR="00563C72" w:rsidRDefault="00563C72">
      <w:pPr>
        <w:widowControl/>
        <w:numPr>
          <w:ilvl w:val="0"/>
          <w:numId w:val="25"/>
        </w:numPr>
        <w:autoSpaceDE w:val="0"/>
        <w:spacing w:line="264" w:lineRule="auto"/>
        <w:ind w:hanging="294"/>
        <w:jc w:val="both"/>
        <w:textAlignment w:val="auto"/>
      </w:pPr>
      <w:r>
        <w:rPr>
          <w:rFonts w:ascii="Calibri Light" w:eastAsia="Calibri" w:hAnsi="Calibri Light" w:cs="Calibri Light"/>
          <w:kern w:val="0"/>
          <w:sz w:val="20"/>
          <w:szCs w:val="20"/>
          <w:lang w:eastAsia="en-US" w:bidi="ar-SA"/>
        </w:rPr>
        <w:t>Wykonawca nie koryguje faktur w wyniku złożonej reklamacji, która została uznana,</w:t>
      </w:r>
    </w:p>
    <w:p w14:paraId="7CDF4FC6" w14:textId="77777777" w:rsidR="00563C72" w:rsidRDefault="00563C72">
      <w:pPr>
        <w:widowControl/>
        <w:numPr>
          <w:ilvl w:val="0"/>
          <w:numId w:val="25"/>
        </w:numPr>
        <w:autoSpaceDE w:val="0"/>
        <w:spacing w:line="264" w:lineRule="auto"/>
        <w:ind w:hanging="294"/>
        <w:jc w:val="both"/>
        <w:textAlignment w:val="auto"/>
      </w:pPr>
      <w:r>
        <w:rPr>
          <w:rFonts w:ascii="Calibri Light" w:hAnsi="Calibri Light" w:cs="Calibri Light"/>
          <w:sz w:val="20"/>
          <w:szCs w:val="20"/>
        </w:rPr>
        <w:t>doszło do zajęcia majątku lub wierzytelności Wykonawcy w postępowaniu egzekucyjnym,</w:t>
      </w:r>
    </w:p>
    <w:p w14:paraId="1E0455D8" w14:textId="77777777" w:rsidR="00563C72" w:rsidRDefault="00563C72">
      <w:pPr>
        <w:numPr>
          <w:ilvl w:val="0"/>
          <w:numId w:val="27"/>
        </w:numPr>
        <w:spacing w:line="264" w:lineRule="auto"/>
        <w:ind w:left="426" w:hanging="426"/>
        <w:jc w:val="both"/>
      </w:pPr>
      <w:r>
        <w:rPr>
          <w:rFonts w:ascii="Calibri Light" w:eastAsia="Calibri" w:hAnsi="Calibri Light" w:cs="Calibri Light"/>
          <w:color w:val="000000"/>
          <w:kern w:val="0"/>
          <w:sz w:val="20"/>
          <w:szCs w:val="20"/>
          <w:lang w:eastAsia="en-US" w:bidi="ar-SA"/>
        </w:rPr>
        <w:t>Wykonawcy przysługuje 1-miesięczny okres wypowiedzenia ze skutkiem na koniec miesiąca kalendarzowego, następującego po miesiącu, w którym Wykonawca złożył oświadczenie o rozwiązaniu Umowy w przypadku, gdy Zamawiający opóźnia się z zapłatą za pobraną energię elektryczną o 30 dni od upływu terminu płatności, prawidłowej pod względem formalnym i merytorycznym, faktury lub łącznie faktury i korekty do niej, mimo uprzedniego, bezskutecznego wezwania i wyznaczenia przez Wykonawcę dodatkowego terminu, nie krótszego niż 7 dni, do zmiany sposobu wykonania Umowy.</w:t>
      </w:r>
    </w:p>
    <w:p w14:paraId="275DFD23" w14:textId="77777777" w:rsidR="00563C72" w:rsidRDefault="00563C72">
      <w:pPr>
        <w:numPr>
          <w:ilvl w:val="0"/>
          <w:numId w:val="27"/>
        </w:numPr>
        <w:spacing w:line="264" w:lineRule="auto"/>
        <w:ind w:left="426" w:hanging="426"/>
        <w:jc w:val="both"/>
      </w:pPr>
      <w:r>
        <w:rPr>
          <w:rFonts w:ascii="Calibri Light" w:eastAsia="Calibri" w:hAnsi="Calibri Light" w:cs="Calibri Light"/>
          <w:kern w:val="0"/>
          <w:sz w:val="20"/>
          <w:szCs w:val="20"/>
          <w:lang w:eastAsia="en-US" w:bidi="ar-SA"/>
        </w:rPr>
        <w:t xml:space="preserve">Niniejsza umowa ulega rozwiązaniu w przypadku zainstalowania </w:t>
      </w:r>
      <w:proofErr w:type="spellStart"/>
      <w:r>
        <w:rPr>
          <w:rFonts w:ascii="Calibri Light" w:eastAsia="Calibri" w:hAnsi="Calibri Light" w:cs="Calibri Light"/>
          <w:kern w:val="0"/>
          <w:sz w:val="20"/>
          <w:szCs w:val="20"/>
          <w:lang w:eastAsia="en-US" w:bidi="ar-SA"/>
        </w:rPr>
        <w:t>fotowoltaiki</w:t>
      </w:r>
      <w:proofErr w:type="spellEnd"/>
      <w:r>
        <w:rPr>
          <w:rFonts w:ascii="Calibri Light" w:eastAsia="Calibri" w:hAnsi="Calibri Light" w:cs="Calibri Light"/>
          <w:kern w:val="0"/>
          <w:sz w:val="20"/>
          <w:szCs w:val="20"/>
          <w:lang w:eastAsia="en-US" w:bidi="ar-SA"/>
        </w:rPr>
        <w:t xml:space="preserve"> dla wszystkich punktów PPE wyszczególnionych w załączniku nr 1 do umowy.</w:t>
      </w:r>
    </w:p>
    <w:p w14:paraId="5BC4EDFF" w14:textId="77777777" w:rsidR="00563C72" w:rsidRDefault="00563C72">
      <w:pPr>
        <w:numPr>
          <w:ilvl w:val="0"/>
          <w:numId w:val="27"/>
        </w:numPr>
        <w:spacing w:line="264" w:lineRule="auto"/>
        <w:ind w:left="426" w:hanging="426"/>
        <w:jc w:val="both"/>
      </w:pPr>
      <w:r>
        <w:rPr>
          <w:rFonts w:ascii="Calibri Light" w:eastAsia="Calibri" w:hAnsi="Calibri Light" w:cs="Calibri Light"/>
          <w:kern w:val="0"/>
          <w:sz w:val="20"/>
          <w:szCs w:val="20"/>
          <w:lang w:eastAsia="en-US" w:bidi="ar-SA"/>
        </w:rPr>
        <w:t xml:space="preserve">W przypadku rozwiązania Umowy, w sytuacjach opisanych w ust. 1-4, Wykonawca może żądać wyłącznie wynagrodzenia należnego z tytułu wykonania części Umowy, </w:t>
      </w:r>
      <w:bookmarkStart w:id="21" w:name="_Hlk57620543"/>
      <w:r>
        <w:rPr>
          <w:rFonts w:ascii="Calibri Light" w:eastAsia="Calibri" w:hAnsi="Calibri Light" w:cs="Calibri Light"/>
          <w:kern w:val="0"/>
          <w:sz w:val="20"/>
          <w:szCs w:val="20"/>
          <w:lang w:eastAsia="en-US" w:bidi="ar-SA"/>
        </w:rPr>
        <w:t>do dnia rozwiązania Umowy</w:t>
      </w:r>
      <w:bookmarkEnd w:id="21"/>
      <w:r>
        <w:rPr>
          <w:rFonts w:ascii="Calibri Light" w:eastAsia="Calibri" w:hAnsi="Calibri Light" w:cs="Calibri Light"/>
          <w:kern w:val="0"/>
          <w:sz w:val="20"/>
          <w:szCs w:val="20"/>
          <w:lang w:eastAsia="en-US" w:bidi="ar-SA"/>
        </w:rPr>
        <w:t>.</w:t>
      </w:r>
    </w:p>
    <w:p w14:paraId="2CEB3803" w14:textId="77777777" w:rsidR="00563C72" w:rsidRDefault="00563C72">
      <w:pPr>
        <w:widowControl/>
        <w:numPr>
          <w:ilvl w:val="0"/>
          <w:numId w:val="27"/>
        </w:numPr>
        <w:overflowPunct w:val="0"/>
        <w:autoSpaceDE w:val="0"/>
        <w:spacing w:line="264" w:lineRule="auto"/>
        <w:ind w:left="426" w:hanging="426"/>
        <w:jc w:val="both"/>
        <w:textAlignment w:val="auto"/>
      </w:pPr>
      <w:r>
        <w:rPr>
          <w:rFonts w:ascii="Calibri Light" w:eastAsia="Calibri" w:hAnsi="Calibri Light" w:cs="Calibri Light"/>
          <w:kern w:val="0"/>
          <w:sz w:val="20"/>
          <w:szCs w:val="20"/>
          <w:lang w:eastAsia="en-US" w:bidi="ar-SA"/>
        </w:rPr>
        <w:t>Oświadczenie o odstąpieniu, wypowiedzeniu, rozwiązaniu  Umowy musi mieć formę pisemną pod rygorem nieważności.</w:t>
      </w:r>
    </w:p>
    <w:p w14:paraId="56D0A5E7" w14:textId="77777777" w:rsidR="00563C72" w:rsidRDefault="00563C72">
      <w:pPr>
        <w:widowControl/>
        <w:numPr>
          <w:ilvl w:val="0"/>
          <w:numId w:val="27"/>
        </w:numPr>
        <w:overflowPunct w:val="0"/>
        <w:autoSpaceDE w:val="0"/>
        <w:spacing w:line="264" w:lineRule="auto"/>
        <w:jc w:val="both"/>
        <w:textAlignment w:val="auto"/>
      </w:pPr>
      <w:r>
        <w:rPr>
          <w:rFonts w:ascii="Calibri Light" w:eastAsia="Calibri" w:hAnsi="Calibri Light" w:cs="Calibri Light"/>
          <w:kern w:val="0"/>
          <w:sz w:val="20"/>
          <w:szCs w:val="20"/>
          <w:lang w:eastAsia="en-US" w:bidi="ar-SA"/>
        </w:rPr>
        <w:t>Odstąpienie, wypowiedzenie, rozwiązanie Umowy będzie wywierało skutek pomiędzy Stronami Umowy z momentem doręczenia drugiej Stronie oświadczenia o odstąpieniu, wypowiedzeniu, rozwiązaniu Umowy.</w:t>
      </w:r>
    </w:p>
    <w:p w14:paraId="1D796E74" w14:textId="77777777" w:rsidR="00563C72" w:rsidRDefault="00563C72">
      <w:pPr>
        <w:widowControl/>
        <w:overflowPunct w:val="0"/>
        <w:autoSpaceDE w:val="0"/>
        <w:spacing w:line="264" w:lineRule="auto"/>
        <w:ind w:left="426"/>
        <w:jc w:val="both"/>
        <w:textAlignment w:val="auto"/>
        <w:rPr>
          <w:rFonts w:ascii="Calibri Light" w:hAnsi="Calibri Light" w:cs="Calibri Light"/>
          <w:b/>
          <w:bCs/>
          <w:sz w:val="20"/>
          <w:szCs w:val="20"/>
          <w:lang w:eastAsia="ar-SA" w:bidi="ar-SA"/>
        </w:rPr>
      </w:pPr>
    </w:p>
    <w:bookmarkEnd w:id="15"/>
    <w:p w14:paraId="568F2252" w14:textId="77777777" w:rsidR="00563C72" w:rsidRDefault="00563C72">
      <w:pPr>
        <w:pStyle w:val="Standard"/>
        <w:spacing w:line="264" w:lineRule="auto"/>
        <w:jc w:val="center"/>
      </w:pPr>
      <w:r>
        <w:rPr>
          <w:rFonts w:ascii="Calibri Light" w:hAnsi="Calibri Light" w:cs="Calibri Light"/>
          <w:b/>
          <w:sz w:val="20"/>
          <w:szCs w:val="20"/>
        </w:rPr>
        <w:t>§ 10</w:t>
      </w:r>
    </w:p>
    <w:p w14:paraId="4C2476E2" w14:textId="77777777" w:rsidR="00563C72" w:rsidRDefault="00563C72">
      <w:pPr>
        <w:pStyle w:val="Standard"/>
        <w:spacing w:after="240" w:line="264" w:lineRule="auto"/>
        <w:jc w:val="center"/>
      </w:pPr>
      <w:r>
        <w:rPr>
          <w:rFonts w:ascii="Calibri Light" w:hAnsi="Calibri Light" w:cs="Calibri Light"/>
          <w:b/>
          <w:sz w:val="20"/>
          <w:szCs w:val="20"/>
        </w:rPr>
        <w:t>Osoby do kontaktów</w:t>
      </w:r>
    </w:p>
    <w:p w14:paraId="2DF1A6CD" w14:textId="77777777" w:rsidR="00563C72" w:rsidRDefault="00563C72">
      <w:pPr>
        <w:pStyle w:val="Akapitzlist1"/>
        <w:numPr>
          <w:ilvl w:val="0"/>
          <w:numId w:val="28"/>
        </w:numPr>
        <w:spacing w:line="264" w:lineRule="auto"/>
        <w:ind w:left="426" w:hanging="426"/>
        <w:jc w:val="both"/>
      </w:pPr>
      <w:r>
        <w:rPr>
          <w:rFonts w:ascii="Calibri Light" w:hAnsi="Calibri Light" w:cs="Calibri Light"/>
          <w:sz w:val="20"/>
          <w:szCs w:val="20"/>
        </w:rPr>
        <w:t>Nadzór nad prawidłową realizacją Umowy Zamawiający powierza: ………………..…….…………………………………..…..  tel. …………………..…………………., email: ………………………………………..……………</w:t>
      </w:r>
    </w:p>
    <w:p w14:paraId="2A98D320" w14:textId="77777777" w:rsidR="00563C72" w:rsidRDefault="00563C72">
      <w:pPr>
        <w:pStyle w:val="Akapitzlist1"/>
        <w:numPr>
          <w:ilvl w:val="0"/>
          <w:numId w:val="28"/>
        </w:numPr>
        <w:spacing w:line="264" w:lineRule="auto"/>
        <w:ind w:left="426" w:hanging="426"/>
        <w:jc w:val="both"/>
      </w:pPr>
      <w:r>
        <w:rPr>
          <w:rFonts w:ascii="Calibri Light" w:hAnsi="Calibri Light" w:cs="Calibri Light"/>
          <w:sz w:val="20"/>
          <w:szCs w:val="20"/>
        </w:rPr>
        <w:t>Nadzór nad prawidłową realizacją Umowy Wykonawca powierza</w:t>
      </w:r>
      <w:r>
        <w:rPr>
          <w:rFonts w:ascii="Calibri Light" w:eastAsia="Times New Roman" w:hAnsi="Calibri Light" w:cs="Calibri Light"/>
          <w:sz w:val="20"/>
          <w:szCs w:val="20"/>
        </w:rPr>
        <w:t xml:space="preserve"> ……………..………………………………</w:t>
      </w:r>
      <w:r>
        <w:rPr>
          <w:rFonts w:ascii="Calibri Light" w:hAnsi="Calibri Light" w:cs="Calibri Light"/>
          <w:sz w:val="20"/>
          <w:szCs w:val="20"/>
        </w:rPr>
        <w:t>………………… tel. ……….………………………....., email …………………………………………………………</w:t>
      </w:r>
    </w:p>
    <w:p w14:paraId="43E8457F" w14:textId="77777777" w:rsidR="00563C72" w:rsidRDefault="00563C72">
      <w:pPr>
        <w:pStyle w:val="Akapitzlist1"/>
        <w:numPr>
          <w:ilvl w:val="0"/>
          <w:numId w:val="28"/>
        </w:numPr>
        <w:spacing w:line="264" w:lineRule="auto"/>
        <w:ind w:left="426" w:hanging="426"/>
        <w:jc w:val="both"/>
      </w:pPr>
      <w:r>
        <w:rPr>
          <w:rFonts w:ascii="Calibri Light" w:hAnsi="Calibri Light" w:cs="Calibri Light"/>
          <w:sz w:val="20"/>
          <w:szCs w:val="20"/>
        </w:rPr>
        <w:t>Strony oświadczają, że wskazane powyżej osoby są umocowane do dokonywania czynności związanych z realizacją przedmiotu Umowy. Osoby te nie są upoważnione do dokonywania czynności, które mogłyby powodować zmiany w Umowie.</w:t>
      </w:r>
    </w:p>
    <w:p w14:paraId="40BEEEEE" w14:textId="77777777" w:rsidR="00563C72" w:rsidRDefault="00563C72">
      <w:pPr>
        <w:pStyle w:val="Akapitzlist1"/>
        <w:numPr>
          <w:ilvl w:val="0"/>
          <w:numId w:val="28"/>
        </w:numPr>
        <w:spacing w:line="264" w:lineRule="auto"/>
        <w:ind w:left="426" w:hanging="426"/>
        <w:jc w:val="both"/>
      </w:pPr>
      <w:r>
        <w:rPr>
          <w:rFonts w:ascii="Calibri Light" w:hAnsi="Calibri Light" w:cs="Calibri Light"/>
          <w:sz w:val="20"/>
          <w:szCs w:val="20"/>
        </w:rPr>
        <w:t>Każdej ze Stron przysługuje uprawnienie do wskazania innej osoby odpowiedzialnej za nadzór nad realizacją Umowy poprzez przesłanie pisemnego zawiadomienia drugiej Stronie. Zmiana taka, jak również zmiana danych adresowych Stron nie będzie stanowić zmiany Umowy w rozumieniu § 8 Umowy.</w:t>
      </w:r>
    </w:p>
    <w:p w14:paraId="77E0F979" w14:textId="77777777" w:rsidR="00563C72" w:rsidRDefault="00563C72">
      <w:pPr>
        <w:pStyle w:val="Standard"/>
        <w:spacing w:line="264" w:lineRule="auto"/>
        <w:ind w:right="-15"/>
        <w:jc w:val="both"/>
        <w:rPr>
          <w:rFonts w:ascii="Calibri Light" w:hAnsi="Calibri Light" w:cs="Calibri Light"/>
          <w:sz w:val="20"/>
          <w:szCs w:val="20"/>
        </w:rPr>
      </w:pPr>
    </w:p>
    <w:p w14:paraId="0CCF8F12" w14:textId="77777777" w:rsidR="00563C72" w:rsidRDefault="00563C72">
      <w:pPr>
        <w:pStyle w:val="Standard"/>
        <w:spacing w:line="264" w:lineRule="auto"/>
        <w:jc w:val="center"/>
      </w:pPr>
      <w:bookmarkStart w:id="22" w:name="_Hlk507431294"/>
      <w:r>
        <w:rPr>
          <w:rFonts w:ascii="Calibri Light" w:hAnsi="Calibri Light" w:cs="Calibri Light"/>
          <w:b/>
          <w:bCs/>
          <w:sz w:val="20"/>
          <w:szCs w:val="20"/>
        </w:rPr>
        <w:t>§ 11</w:t>
      </w:r>
    </w:p>
    <w:bookmarkEnd w:id="22"/>
    <w:p w14:paraId="11B05F9D" w14:textId="77777777" w:rsidR="00563C72" w:rsidRDefault="00563C72">
      <w:pPr>
        <w:pStyle w:val="Standard"/>
        <w:spacing w:line="264" w:lineRule="auto"/>
        <w:jc w:val="center"/>
      </w:pPr>
      <w:r>
        <w:rPr>
          <w:rFonts w:ascii="Calibri Light" w:hAnsi="Calibri Light" w:cs="Calibri Light"/>
          <w:b/>
          <w:bCs/>
          <w:sz w:val="20"/>
          <w:szCs w:val="20"/>
        </w:rPr>
        <w:t>Ochrona danych osobowych</w:t>
      </w:r>
    </w:p>
    <w:p w14:paraId="3650B4BF" w14:textId="77777777" w:rsidR="00563C72" w:rsidRDefault="00563C72">
      <w:pPr>
        <w:pStyle w:val="Standard"/>
        <w:spacing w:line="264" w:lineRule="auto"/>
        <w:jc w:val="center"/>
        <w:rPr>
          <w:rFonts w:ascii="Calibri Light" w:hAnsi="Calibri Light" w:cs="Calibri Light"/>
          <w:b/>
          <w:bCs/>
          <w:sz w:val="20"/>
          <w:szCs w:val="20"/>
        </w:rPr>
      </w:pPr>
    </w:p>
    <w:p w14:paraId="5132CB64" w14:textId="77777777" w:rsidR="00563C72" w:rsidRDefault="00563C72">
      <w:pPr>
        <w:pStyle w:val="Standard"/>
        <w:numPr>
          <w:ilvl w:val="0"/>
          <w:numId w:val="7"/>
        </w:numPr>
        <w:spacing w:line="264" w:lineRule="auto"/>
        <w:jc w:val="both"/>
      </w:pPr>
      <w:r>
        <w:rPr>
          <w:rFonts w:ascii="Calibri Light" w:hAnsi="Calibri Light" w:cs="Calibri Light"/>
          <w:bCs/>
          <w:sz w:val="20"/>
          <w:szCs w:val="20"/>
        </w:rPr>
        <w:t>Wykonawca wdraża i stosuje adekwatne środki techniczne i organizacyjne, w celu zapewnienia stopnia bezpieczeństwa  odpowiedniego do ryzyka naruszenia praw lub wolności osób fizycznych, których dane osobowe są przetwarzane na podstawie Umowy, w tym zapewniające możliwość ciągłego zapewnienia poufności, integralności, dostępności i odporności systemów służących do przetwarzania danych osobowych oraz usług przetwarzania oraz zapewniające możliwość szybkiego przywrócenia dostępności danych osobowych i dostępu do nich w razie incydentu fizycznego lub technicznego.</w:t>
      </w:r>
    </w:p>
    <w:p w14:paraId="24B1AA86" w14:textId="77777777" w:rsidR="00563C72" w:rsidRDefault="00563C72">
      <w:pPr>
        <w:pStyle w:val="Standard"/>
        <w:numPr>
          <w:ilvl w:val="0"/>
          <w:numId w:val="7"/>
        </w:numPr>
        <w:spacing w:line="264" w:lineRule="auto"/>
        <w:jc w:val="both"/>
      </w:pPr>
      <w:r>
        <w:rPr>
          <w:rFonts w:ascii="Calibri Light" w:hAnsi="Calibri Light" w:cs="Calibri Light"/>
          <w:bCs/>
          <w:sz w:val="20"/>
          <w:szCs w:val="20"/>
        </w:rPr>
        <w:t>Wykonawca oświadcza, że wypełnił obowiązki informacyjne przewidziane w art. 13 lub art. 14 RODO (rozporządzenia Parlamentu Europejskiego i Rady (UE) 2016/679 z dnia 27 kwietnia 2016 r. w sprawie ochrony osób fizycznych w związku z przetwarzaniem danych osobowych i w sprawie swobodnego przepływu takich danych (dalej jako „RODO”) wobec osób fizycznych, od których dane osobowe bezpośrednio lub pośrednio pozyskał w celu ubiegania się o udzielenie niniejszego zamówienia publicznego oraz w związku z realizacją Umowy.</w:t>
      </w:r>
    </w:p>
    <w:p w14:paraId="4EE79F6F" w14:textId="77777777" w:rsidR="00563C72" w:rsidRDefault="00563C72">
      <w:pPr>
        <w:pStyle w:val="Standard"/>
        <w:numPr>
          <w:ilvl w:val="0"/>
          <w:numId w:val="7"/>
        </w:numPr>
        <w:spacing w:line="264" w:lineRule="auto"/>
        <w:jc w:val="both"/>
      </w:pPr>
      <w:r>
        <w:rPr>
          <w:rFonts w:ascii="Calibri Light" w:hAnsi="Calibri Light" w:cs="Calibri Light"/>
          <w:bCs/>
          <w:sz w:val="20"/>
          <w:szCs w:val="20"/>
        </w:rPr>
        <w:t>W przypadku gdy w trakcie realizacji Umowy konieczne będzie powierzenie Wykonawcy przez Zamawiającego przetwarzania danych osobowych, Strony zobowiązują się zawrzeć umowę o powierzeniu przetwarzania danych osobowych, zgodnie z wymogami artykułu 28 RODO. Uchylanie się Wykonawcy od zawarcia tej umowy, uznaje się za zawinioną przerwę w realizacji Umowy.</w:t>
      </w:r>
    </w:p>
    <w:p w14:paraId="26DC4D7A" w14:textId="77777777" w:rsidR="00563C72" w:rsidRDefault="00563C72">
      <w:pPr>
        <w:pStyle w:val="Standard"/>
        <w:spacing w:line="264" w:lineRule="auto"/>
      </w:pPr>
      <w:r>
        <w:rPr>
          <w:rFonts w:ascii="Calibri Light" w:hAnsi="Calibri Light" w:cs="Calibri Light"/>
          <w:bCs/>
          <w:sz w:val="20"/>
          <w:szCs w:val="20"/>
        </w:rPr>
        <w:lastRenderedPageBreak/>
        <w:tab/>
      </w:r>
    </w:p>
    <w:p w14:paraId="6C95073A" w14:textId="77777777" w:rsidR="00563C72" w:rsidRDefault="00563C72">
      <w:pPr>
        <w:pStyle w:val="Standard"/>
        <w:widowControl w:val="0"/>
        <w:shd w:val="clear" w:color="auto" w:fill="FFFFFF"/>
        <w:autoSpaceDE w:val="0"/>
        <w:jc w:val="center"/>
      </w:pPr>
      <w:r>
        <w:rPr>
          <w:rFonts w:ascii="Calibri Light" w:hAnsi="Calibri Light" w:cs="Calibri Light"/>
          <w:b/>
          <w:color w:val="000000"/>
          <w:sz w:val="20"/>
          <w:szCs w:val="20"/>
        </w:rPr>
        <w:t>§ 12</w:t>
      </w:r>
    </w:p>
    <w:p w14:paraId="2C4327F8" w14:textId="77777777" w:rsidR="00563C72" w:rsidRDefault="00563C72">
      <w:pPr>
        <w:pStyle w:val="Standard"/>
        <w:widowControl w:val="0"/>
        <w:shd w:val="clear" w:color="auto" w:fill="FFFFFF"/>
        <w:autoSpaceDE w:val="0"/>
        <w:jc w:val="center"/>
        <w:rPr>
          <w:rFonts w:ascii="Calibri Light" w:hAnsi="Calibri Light" w:cs="Calibri Light"/>
          <w:b/>
          <w:color w:val="000000"/>
          <w:sz w:val="20"/>
          <w:szCs w:val="20"/>
        </w:rPr>
      </w:pPr>
    </w:p>
    <w:p w14:paraId="27611E27" w14:textId="77777777" w:rsidR="00563C72" w:rsidRDefault="00563C72">
      <w:pPr>
        <w:pStyle w:val="Standard"/>
        <w:widowControl w:val="0"/>
        <w:numPr>
          <w:ilvl w:val="0"/>
          <w:numId w:val="2"/>
        </w:numPr>
        <w:shd w:val="clear" w:color="auto" w:fill="FFFFFF"/>
        <w:tabs>
          <w:tab w:val="left" w:pos="426"/>
        </w:tabs>
        <w:autoSpaceDE w:val="0"/>
        <w:ind w:left="426" w:hanging="397"/>
        <w:jc w:val="both"/>
      </w:pPr>
      <w:r>
        <w:rPr>
          <w:rFonts w:ascii="Calibri Light" w:hAnsi="Calibri Light" w:cs="Calibri Light"/>
          <w:color w:val="000000"/>
          <w:sz w:val="20"/>
          <w:szCs w:val="20"/>
        </w:rPr>
        <w:t>Stosownie do zapisów art. 439 ust. 1 ustawy Prawo zamówień publicznych, zmiana wynagrodzenia może nastąpić w przypadku zmiany ceny materiałów i kosztów związanych z realizacją zamówienia.</w:t>
      </w:r>
    </w:p>
    <w:p w14:paraId="53CE7577" w14:textId="77777777" w:rsidR="00563C72" w:rsidRDefault="00563C72">
      <w:pPr>
        <w:pStyle w:val="Standard"/>
        <w:widowControl w:val="0"/>
        <w:numPr>
          <w:ilvl w:val="0"/>
          <w:numId w:val="2"/>
        </w:numPr>
        <w:shd w:val="clear" w:color="auto" w:fill="FFFFFF"/>
        <w:tabs>
          <w:tab w:val="left" w:pos="426"/>
        </w:tabs>
        <w:autoSpaceDE w:val="0"/>
        <w:ind w:left="426" w:hanging="426"/>
        <w:jc w:val="both"/>
      </w:pPr>
      <w:r>
        <w:rPr>
          <w:rFonts w:ascii="Calibri Light" w:hAnsi="Calibri Light" w:cs="Calibri Light"/>
          <w:color w:val="000000"/>
          <w:sz w:val="20"/>
          <w:szCs w:val="20"/>
        </w:rPr>
        <w:t>Poziom zmiany ceny materiałów i kosztów, określonych w ust. 1 uprawniający strony umowy do żądania zmiany wynagrodzenia wynosi minimum 10%.</w:t>
      </w:r>
    </w:p>
    <w:p w14:paraId="327D3205" w14:textId="77777777" w:rsidR="00563C72" w:rsidRDefault="00563C72">
      <w:pPr>
        <w:pStyle w:val="Standard"/>
        <w:widowControl w:val="0"/>
        <w:numPr>
          <w:ilvl w:val="0"/>
          <w:numId w:val="2"/>
        </w:numPr>
        <w:shd w:val="clear" w:color="auto" w:fill="FFFFFF"/>
        <w:tabs>
          <w:tab w:val="left" w:pos="426"/>
        </w:tabs>
        <w:autoSpaceDE w:val="0"/>
        <w:ind w:left="426" w:hanging="426"/>
        <w:jc w:val="both"/>
      </w:pPr>
      <w:r>
        <w:rPr>
          <w:rFonts w:ascii="Calibri Light" w:hAnsi="Calibri Light" w:cs="Calibri Light"/>
          <w:color w:val="000000"/>
          <w:sz w:val="20"/>
          <w:szCs w:val="20"/>
        </w:rPr>
        <w:t xml:space="preserve">Zmiana wynagrodzenia może nastąpić po upływie 6 miesięcy od dnia obowiązywania umowy i począwszy od kolejnego miesiąca na podstawie średniorocznego wskaźnika wzrostu cen towarów i  usług konsumpcyjnych ogłoszonego </w:t>
      </w:r>
      <w:r>
        <w:rPr>
          <w:rFonts w:ascii="Calibri Light" w:hAnsi="Calibri Light" w:cs="Calibri Light"/>
          <w:sz w:val="20"/>
          <w:szCs w:val="20"/>
        </w:rPr>
        <w:t>w 2024 r. przez Prezesa GUS w Dzienniku Urzędowym RP „Monitor Polski”.</w:t>
      </w:r>
    </w:p>
    <w:p w14:paraId="07F4B0DA" w14:textId="77777777" w:rsidR="00563C72" w:rsidRDefault="00563C72">
      <w:pPr>
        <w:pStyle w:val="Standard"/>
        <w:widowControl w:val="0"/>
        <w:numPr>
          <w:ilvl w:val="0"/>
          <w:numId w:val="2"/>
        </w:numPr>
        <w:shd w:val="clear" w:color="auto" w:fill="FFFFFF"/>
        <w:tabs>
          <w:tab w:val="left" w:pos="426"/>
        </w:tabs>
        <w:autoSpaceDE w:val="0"/>
        <w:ind w:left="426" w:hanging="426"/>
        <w:jc w:val="both"/>
      </w:pPr>
      <w:r>
        <w:rPr>
          <w:rFonts w:ascii="Calibri Light" w:hAnsi="Calibri Light" w:cs="Calibri Light"/>
          <w:sz w:val="20"/>
          <w:szCs w:val="20"/>
        </w:rPr>
        <w:t>Zmiana wynagrodzenia może nastąpić nie częściej niż 1 raz w trakcie trwania umowy.</w:t>
      </w:r>
    </w:p>
    <w:p w14:paraId="5131562A" w14:textId="77777777" w:rsidR="00563C72" w:rsidRDefault="00563C72">
      <w:pPr>
        <w:pStyle w:val="Standard"/>
        <w:widowControl w:val="0"/>
        <w:numPr>
          <w:ilvl w:val="0"/>
          <w:numId w:val="2"/>
        </w:numPr>
        <w:shd w:val="clear" w:color="auto" w:fill="FFFFFF"/>
        <w:tabs>
          <w:tab w:val="left" w:pos="426"/>
        </w:tabs>
        <w:autoSpaceDE w:val="0"/>
        <w:ind w:left="426" w:hanging="426"/>
        <w:jc w:val="both"/>
      </w:pPr>
      <w:r>
        <w:rPr>
          <w:rFonts w:ascii="Calibri Light" w:hAnsi="Calibri Light" w:cs="Calibri Light"/>
          <w:sz w:val="20"/>
          <w:szCs w:val="20"/>
        </w:rPr>
        <w:t>Zmiana wynagrodzenia nastąpi o wartość wskaźnika, o którym</w:t>
      </w:r>
      <w:r>
        <w:rPr>
          <w:rFonts w:ascii="Calibri Light" w:hAnsi="Calibri Light" w:cs="Calibri Light"/>
          <w:color w:val="000000"/>
          <w:sz w:val="20"/>
          <w:szCs w:val="20"/>
        </w:rPr>
        <w:t xml:space="preserve"> mowa w ust. 3.</w:t>
      </w:r>
    </w:p>
    <w:p w14:paraId="6CC36139" w14:textId="77777777" w:rsidR="00563C72" w:rsidRDefault="00563C72">
      <w:pPr>
        <w:pStyle w:val="Standard"/>
        <w:widowControl w:val="0"/>
        <w:numPr>
          <w:ilvl w:val="0"/>
          <w:numId w:val="2"/>
        </w:numPr>
        <w:shd w:val="clear" w:color="auto" w:fill="FFFFFF"/>
        <w:tabs>
          <w:tab w:val="left" w:pos="426"/>
        </w:tabs>
        <w:autoSpaceDE w:val="0"/>
        <w:ind w:left="426" w:hanging="426"/>
        <w:jc w:val="both"/>
      </w:pPr>
      <w:r>
        <w:rPr>
          <w:rFonts w:ascii="Calibri Light" w:hAnsi="Calibri Light" w:cs="Calibri Light"/>
          <w:color w:val="000000"/>
          <w:sz w:val="20"/>
          <w:szCs w:val="20"/>
        </w:rPr>
        <w:t>Waloryzacja wynagrodzenia może nastąpić pod warunkiem, że zmiana cen związanych z realizacją zamówienia ma rzeczywisty wpływ na koszt wykonania niniejszej umowy.</w:t>
      </w:r>
    </w:p>
    <w:p w14:paraId="1E75AAFD" w14:textId="77777777" w:rsidR="00563C72" w:rsidRDefault="00563C72">
      <w:pPr>
        <w:pStyle w:val="Standard"/>
        <w:widowControl w:val="0"/>
        <w:numPr>
          <w:ilvl w:val="0"/>
          <w:numId w:val="2"/>
        </w:numPr>
        <w:shd w:val="clear" w:color="auto" w:fill="FFFFFF"/>
        <w:tabs>
          <w:tab w:val="left" w:pos="426"/>
        </w:tabs>
        <w:autoSpaceDE w:val="0"/>
        <w:ind w:left="426" w:hanging="426"/>
        <w:jc w:val="both"/>
      </w:pPr>
      <w:r>
        <w:rPr>
          <w:rFonts w:ascii="Calibri Light" w:hAnsi="Calibri Light" w:cs="Calibri Light"/>
          <w:color w:val="000000"/>
          <w:sz w:val="20"/>
          <w:szCs w:val="20"/>
        </w:rPr>
        <w:t>W sytuacji wystąpienia okoliczności uprawniających do zmiany wynagrodzenia, strony nawzajem są względem siebie uprawnione do złożenia pisemnego wniosku o zmianę Umowy w zakresie płatności dotyczących okresu, za który waloryzacja ma nastąpić. Wniosek powinien zawierać wyczerpujące uzasadnienie faktyczne i  wskazanie odpowiedniego wskaźnika GUS, będącego podstawą takiego żądania wraz z potwierdzeniem, że nastąpiła jego zmiana uzasadniająca żądanie. Ponadto wraz z wnioskiem należy podać dokładne wyliczenie kwoty wynagrodzenia po zmianie Umowy, w szczególności należy wykazać związek pomiędzy wnioskowaną kwotą zmiany wynagrodzenia a wpływem zmiany kosztów realizacji umowy na kalkulację wynagrodzenia. Ponadto w przypadku żądania podwyższenia wynagrodzenia należy również przedstawić dowody ich poniesienia w zwiększonej wysokości.</w:t>
      </w:r>
    </w:p>
    <w:p w14:paraId="232D7950" w14:textId="77777777" w:rsidR="00563C72" w:rsidRDefault="00563C72">
      <w:pPr>
        <w:pStyle w:val="Standard"/>
        <w:widowControl w:val="0"/>
        <w:numPr>
          <w:ilvl w:val="0"/>
          <w:numId w:val="2"/>
        </w:numPr>
        <w:shd w:val="clear" w:color="auto" w:fill="FFFFFF"/>
        <w:tabs>
          <w:tab w:val="left" w:pos="426"/>
        </w:tabs>
        <w:autoSpaceDE w:val="0"/>
        <w:ind w:left="426" w:hanging="426"/>
        <w:jc w:val="both"/>
      </w:pPr>
      <w:r>
        <w:rPr>
          <w:rFonts w:ascii="Calibri Light" w:hAnsi="Calibri Light" w:cs="Calibri Light"/>
          <w:color w:val="000000"/>
          <w:sz w:val="20"/>
          <w:szCs w:val="20"/>
        </w:rPr>
        <w:t>Zamawiający nie przewiduje waloryzacji wynagrodzenia w przypadku, gdy w wyniku wszystkich waloryzacji, wartość łącznego wynagrodzenia dla Wykonawcy osiągnęła poziom 115 % względem pierwotnie przewidzianego wynagrodzenia umownego brutto.</w:t>
      </w:r>
    </w:p>
    <w:p w14:paraId="2293BDE4" w14:textId="77777777" w:rsidR="00563C72" w:rsidRDefault="00563C72">
      <w:pPr>
        <w:pStyle w:val="Standard"/>
        <w:widowControl w:val="0"/>
        <w:numPr>
          <w:ilvl w:val="0"/>
          <w:numId w:val="2"/>
        </w:numPr>
        <w:shd w:val="clear" w:color="auto" w:fill="FFFFFF"/>
        <w:tabs>
          <w:tab w:val="left" w:pos="426"/>
        </w:tabs>
        <w:autoSpaceDE w:val="0"/>
        <w:ind w:left="426" w:hanging="426"/>
        <w:jc w:val="both"/>
      </w:pPr>
      <w:r>
        <w:rPr>
          <w:rFonts w:ascii="Calibri Light" w:hAnsi="Calibri Light" w:cs="Calibri Light"/>
          <w:color w:val="000000"/>
          <w:sz w:val="20"/>
          <w:szCs w:val="20"/>
        </w:rPr>
        <w:t>Postanowienia niniejszego paragrafu stosuje się, o ile ustawa</w:t>
      </w:r>
      <w:r>
        <w:rPr>
          <w:rFonts w:ascii="Calibri Light" w:hAnsi="Calibri Light" w:cs="Calibri Light"/>
          <w:sz w:val="20"/>
          <w:szCs w:val="20"/>
        </w:rPr>
        <w:t xml:space="preserve"> z dnia 27 października 2022 r. </w:t>
      </w:r>
      <w:r>
        <w:rPr>
          <w:rFonts w:ascii="Calibri Light" w:eastAsia="Times New Roman" w:hAnsi="Calibri Light" w:cs="Calibri Light"/>
          <w:kern w:val="0"/>
          <w:sz w:val="20"/>
          <w:szCs w:val="20"/>
          <w:lang w:eastAsia="pl-PL"/>
        </w:rPr>
        <w:t xml:space="preserve">o środkach nadzwyczajnych mających na celu ograniczenie wysokości cen energii elektrycznej oraz wsparciu niektórych odbiorców w 2023 roku (Dz.U. z 2022 r. poz. 2243 ze zm.) albo inne przepisy powszechnie obowiązujące nie stanowią inaczej. </w:t>
      </w:r>
    </w:p>
    <w:p w14:paraId="18E8A6C7" w14:textId="77777777" w:rsidR="00563C72" w:rsidRDefault="00563C72">
      <w:pPr>
        <w:pStyle w:val="Standard"/>
        <w:spacing w:line="264" w:lineRule="auto"/>
        <w:jc w:val="center"/>
        <w:rPr>
          <w:rFonts w:ascii="Calibri Light" w:hAnsi="Calibri Light" w:cs="Calibri Light"/>
          <w:b/>
          <w:bCs/>
          <w:sz w:val="20"/>
          <w:szCs w:val="20"/>
        </w:rPr>
      </w:pPr>
    </w:p>
    <w:p w14:paraId="3052D6B1" w14:textId="77777777" w:rsidR="00563C72" w:rsidRDefault="00563C72">
      <w:pPr>
        <w:pStyle w:val="Standard"/>
        <w:spacing w:line="264" w:lineRule="auto"/>
        <w:jc w:val="center"/>
      </w:pPr>
      <w:r>
        <w:rPr>
          <w:rFonts w:ascii="Calibri Light" w:hAnsi="Calibri Light" w:cs="Calibri Light"/>
          <w:b/>
          <w:bCs/>
          <w:sz w:val="20"/>
          <w:szCs w:val="20"/>
        </w:rPr>
        <w:t>§ 13</w:t>
      </w:r>
    </w:p>
    <w:p w14:paraId="75031931" w14:textId="77777777" w:rsidR="00563C72" w:rsidRDefault="00563C72">
      <w:pPr>
        <w:pStyle w:val="Standard"/>
        <w:spacing w:after="240" w:line="264" w:lineRule="auto"/>
        <w:jc w:val="center"/>
      </w:pPr>
      <w:r>
        <w:rPr>
          <w:rFonts w:ascii="Calibri Light" w:hAnsi="Calibri Light" w:cs="Calibri Light"/>
          <w:b/>
          <w:sz w:val="20"/>
          <w:szCs w:val="20"/>
        </w:rPr>
        <w:t>Postanowienia końcowe</w:t>
      </w:r>
    </w:p>
    <w:p w14:paraId="12EA654A"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 xml:space="preserve">Umowa jest zawierana i realizowana w oparciu o przepisy prawa polskiego. </w:t>
      </w:r>
    </w:p>
    <w:p w14:paraId="453C7E5B"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 xml:space="preserve">Płatność i rozliczenia będą dokonywane w złotych polskich. </w:t>
      </w:r>
    </w:p>
    <w:p w14:paraId="3CC844EC"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Językiem dokumentów i porozumiewania się będzie język polski.</w:t>
      </w:r>
    </w:p>
    <w:p w14:paraId="6A08DFBC"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W sprawach nieuregulowanych Umową stosuje się aktualnie obowiązujące przepisy prawa związane z przedmiotem Umowy.</w:t>
      </w:r>
    </w:p>
    <w:p w14:paraId="717C0C81"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Właściwym do rozpatrywania sporów wynikłych na tle realizacji Umowy jest sąd powszechny właściwy miejscowo dla Zamawiającego, chyba że sprawy sporne wynikające z Umowy będą należeć do kompetencji Prezesa Urzędu Regulacji Energetyki.</w:t>
      </w:r>
    </w:p>
    <w:p w14:paraId="3EF8AF91"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Strony przyjmują, iż adresami dla doręczeń i korespondencji Stron dla celów Umowy są adresy wskazane w komparycji Umowy.</w:t>
      </w:r>
    </w:p>
    <w:p w14:paraId="65742D82"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 xml:space="preserve">W przypadku zmiany adresu do korespondencji (doręczeń), o którym mowa w ust. 6, Strona zobowiązana jest do zawiadomienia o tym drugiej Strony na piśmie, nie później niż w terminie 5 (pięć) dni roboczych od daty zmiany adresu. W razie uchybienia powyższemu obowiązkowi pismo wysłane na dotychczasowy znany adres Strony uważa się na doręczone skutecznie. </w:t>
      </w:r>
    </w:p>
    <w:p w14:paraId="3502BA48"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Strony przyjmują, że Wykonawca zgłosi właściwemu OSD Umowę do realizacji w terminie gwarantującym rozpoczęcie sprzedaży energii przez Wykonawcę w terminie wskazanym w opisie przedmiotu zamówienia (Załącznik nr 1 do Umowy).</w:t>
      </w:r>
    </w:p>
    <w:p w14:paraId="44B11EC4"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Strony nie mogą dokonywać cesji wierzytelności z Umowy na podmiot trzeci bez uprzedniej zgody drugiej Strony, wyrażonej pod rygorem nieważności w formie pisemnej.</w:t>
      </w:r>
    </w:p>
    <w:p w14:paraId="59F63166"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lastRenderedPageBreak/>
        <w:t>Umowę sporządzono w …….. jednobrzmiących egzemplarzach, ………… dla Zamawiającego i jeden dla Wykonawcy.</w:t>
      </w:r>
    </w:p>
    <w:p w14:paraId="54D1FAFB"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Integralną częścią Umowy jest SWZ wraz z załącznikami oraz następujące załączniki:</w:t>
      </w:r>
    </w:p>
    <w:p w14:paraId="169662BA" w14:textId="77777777" w:rsidR="00563C72" w:rsidRDefault="00563C72">
      <w:pPr>
        <w:pStyle w:val="Akapitzlist1"/>
        <w:numPr>
          <w:ilvl w:val="0"/>
          <w:numId w:val="16"/>
        </w:numPr>
        <w:tabs>
          <w:tab w:val="left" w:pos="-589"/>
        </w:tabs>
        <w:spacing w:line="264" w:lineRule="auto"/>
        <w:ind w:hanging="796"/>
        <w:jc w:val="both"/>
      </w:pPr>
      <w:r>
        <w:rPr>
          <w:rFonts w:ascii="Calibri Light" w:hAnsi="Calibri Light" w:cs="Calibri Light"/>
          <w:sz w:val="20"/>
          <w:szCs w:val="20"/>
        </w:rPr>
        <w:t>Wykaz punktów poboru – Załącznik nr 1,</w:t>
      </w:r>
    </w:p>
    <w:p w14:paraId="2256307F" w14:textId="77777777" w:rsidR="00563C72" w:rsidRDefault="00563C72">
      <w:pPr>
        <w:pStyle w:val="Textbody"/>
        <w:numPr>
          <w:ilvl w:val="0"/>
          <w:numId w:val="16"/>
        </w:numPr>
        <w:spacing w:after="0" w:line="264" w:lineRule="auto"/>
        <w:ind w:hanging="796"/>
        <w:jc w:val="both"/>
      </w:pPr>
      <w:r>
        <w:rPr>
          <w:rFonts w:ascii="Calibri Light" w:hAnsi="Calibri Light" w:cs="Calibri Light"/>
          <w:lang w:val="pl-PL"/>
        </w:rPr>
        <w:t>Pełnomocnictwo – Załącznik nr 2.</w:t>
      </w:r>
    </w:p>
    <w:p w14:paraId="5F8F3115" w14:textId="77777777" w:rsidR="00563C72" w:rsidRDefault="00563C72">
      <w:pPr>
        <w:pStyle w:val="Textbody"/>
        <w:spacing w:after="0" w:line="264" w:lineRule="auto"/>
        <w:ind w:left="284"/>
        <w:jc w:val="both"/>
        <w:rPr>
          <w:rFonts w:ascii="Calibri Light" w:hAnsi="Calibri Light" w:cs="Calibri Light"/>
          <w:lang w:val="pl-PL"/>
        </w:rPr>
      </w:pPr>
    </w:p>
    <w:p w14:paraId="135ACE45" w14:textId="77777777" w:rsidR="00563C72" w:rsidRDefault="00563C72">
      <w:pPr>
        <w:pStyle w:val="Textbody"/>
        <w:spacing w:after="0" w:line="264" w:lineRule="auto"/>
        <w:ind w:left="1080"/>
        <w:jc w:val="both"/>
        <w:rPr>
          <w:rFonts w:ascii="Calibri Light" w:hAnsi="Calibri Light" w:cs="Calibri Light"/>
          <w:lang w:val="pl-PL"/>
        </w:rPr>
      </w:pPr>
    </w:p>
    <w:p w14:paraId="1DA7E62A" w14:textId="77777777" w:rsidR="00563C72" w:rsidRDefault="00563C72">
      <w:pPr>
        <w:pStyle w:val="Textbody"/>
        <w:spacing w:after="0" w:line="264" w:lineRule="auto"/>
        <w:ind w:left="1080"/>
        <w:jc w:val="both"/>
        <w:rPr>
          <w:rFonts w:ascii="Calibri Light" w:hAnsi="Calibri Light" w:cs="Calibri Light"/>
          <w:lang w:val="pl-PL"/>
        </w:rPr>
      </w:pPr>
    </w:p>
    <w:p w14:paraId="4D359C78" w14:textId="77777777" w:rsidR="00563C72" w:rsidRDefault="00563C72">
      <w:pPr>
        <w:pStyle w:val="Standard"/>
        <w:spacing w:line="264" w:lineRule="auto"/>
        <w:jc w:val="center"/>
        <w:sectPr w:rsidR="00563C72">
          <w:footerReference w:type="default" r:id="rId10"/>
          <w:footerReference w:type="first" r:id="rId11"/>
          <w:pgSz w:w="11906" w:h="16838"/>
          <w:pgMar w:top="1417" w:right="1417" w:bottom="1417" w:left="1417" w:header="708" w:footer="708" w:gutter="0"/>
          <w:cols w:space="708"/>
          <w:docGrid w:linePitch="326"/>
        </w:sectPr>
      </w:pPr>
      <w:r>
        <w:rPr>
          <w:rFonts w:ascii="Calibri Light" w:hAnsi="Calibri Light" w:cs="Calibri Light"/>
          <w:b/>
          <w:bCs/>
          <w:sz w:val="20"/>
          <w:szCs w:val="20"/>
        </w:rPr>
        <w:t xml:space="preserve">ZAMAWIAJĄCY: </w:t>
      </w:r>
      <w:r>
        <w:rPr>
          <w:rFonts w:ascii="Calibri Light" w:hAnsi="Calibri Light" w:cs="Calibri Light"/>
          <w:b/>
          <w:bCs/>
          <w:sz w:val="20"/>
          <w:szCs w:val="20"/>
        </w:rPr>
        <w:tab/>
      </w:r>
      <w:r>
        <w:rPr>
          <w:rFonts w:ascii="Calibri Light" w:hAnsi="Calibri Light" w:cs="Calibri Light"/>
          <w:b/>
          <w:bCs/>
          <w:sz w:val="20"/>
          <w:szCs w:val="20"/>
        </w:rPr>
        <w:tab/>
      </w:r>
      <w:r>
        <w:rPr>
          <w:rFonts w:ascii="Calibri Light" w:hAnsi="Calibri Light" w:cs="Calibri Light"/>
          <w:b/>
          <w:bCs/>
          <w:sz w:val="20"/>
          <w:szCs w:val="20"/>
        </w:rPr>
        <w:tab/>
      </w:r>
      <w:r>
        <w:rPr>
          <w:rFonts w:ascii="Calibri Light" w:hAnsi="Calibri Light" w:cs="Calibri Light"/>
          <w:b/>
          <w:bCs/>
          <w:sz w:val="20"/>
          <w:szCs w:val="20"/>
        </w:rPr>
        <w:tab/>
      </w:r>
      <w:r>
        <w:rPr>
          <w:rFonts w:ascii="Calibri Light" w:hAnsi="Calibri Light" w:cs="Calibri Light"/>
          <w:b/>
          <w:bCs/>
          <w:sz w:val="20"/>
          <w:szCs w:val="20"/>
        </w:rPr>
        <w:tab/>
      </w:r>
      <w:r>
        <w:rPr>
          <w:rFonts w:ascii="Calibri Light" w:hAnsi="Calibri Light" w:cs="Calibri Light"/>
          <w:b/>
          <w:bCs/>
          <w:sz w:val="20"/>
          <w:szCs w:val="20"/>
        </w:rPr>
        <w:tab/>
      </w:r>
      <w:r>
        <w:rPr>
          <w:rFonts w:ascii="Calibri Light" w:hAnsi="Calibri Light" w:cs="Calibri Light"/>
          <w:b/>
          <w:bCs/>
          <w:sz w:val="20"/>
          <w:szCs w:val="20"/>
        </w:rPr>
        <w:tab/>
      </w:r>
      <w:r>
        <w:rPr>
          <w:rFonts w:ascii="Calibri Light" w:hAnsi="Calibri Light" w:cs="Calibri Light"/>
          <w:b/>
          <w:bCs/>
          <w:sz w:val="20"/>
          <w:szCs w:val="20"/>
        </w:rPr>
        <w:tab/>
        <w:t>WYKONAWCA:</w:t>
      </w:r>
    </w:p>
    <w:p w14:paraId="1CC07ED0" w14:textId="77777777" w:rsidR="00563C72" w:rsidRDefault="00563C72">
      <w:pPr>
        <w:spacing w:line="264" w:lineRule="auto"/>
        <w:jc w:val="right"/>
      </w:pPr>
      <w:r>
        <w:rPr>
          <w:rFonts w:ascii="Calibri Light" w:hAnsi="Calibri Light" w:cs="Calibri Light"/>
          <w:b/>
          <w:sz w:val="20"/>
          <w:szCs w:val="20"/>
        </w:rPr>
        <w:lastRenderedPageBreak/>
        <w:t xml:space="preserve">Załącznik nr 1 do Umowy </w:t>
      </w:r>
    </w:p>
    <w:p w14:paraId="1FCDB586" w14:textId="77777777" w:rsidR="00563C72" w:rsidRDefault="00563C72">
      <w:pPr>
        <w:spacing w:line="264" w:lineRule="auto"/>
        <w:rPr>
          <w:rFonts w:ascii="Calibri Light" w:hAnsi="Calibri Light" w:cs="Calibri Light"/>
          <w:b/>
          <w:sz w:val="20"/>
          <w:szCs w:val="20"/>
        </w:rPr>
      </w:pPr>
    </w:p>
    <w:p w14:paraId="31B9A5DB" w14:textId="77777777" w:rsidR="00563C72" w:rsidRDefault="00563C72">
      <w:pPr>
        <w:spacing w:line="264" w:lineRule="auto"/>
        <w:jc w:val="center"/>
      </w:pPr>
      <w:r>
        <w:rPr>
          <w:rFonts w:ascii="Calibri Light" w:hAnsi="Calibri Light" w:cs="Calibri Light"/>
          <w:b/>
          <w:sz w:val="20"/>
          <w:szCs w:val="20"/>
        </w:rPr>
        <w:t>WYKAZ PPE</w:t>
      </w:r>
    </w:p>
    <w:p w14:paraId="3A1C83AC" w14:textId="77777777" w:rsidR="00563C72" w:rsidRDefault="00563C72">
      <w:pPr>
        <w:spacing w:line="264" w:lineRule="auto"/>
        <w:jc w:val="center"/>
      </w:pPr>
      <w:r>
        <w:rPr>
          <w:rFonts w:ascii="Calibri Light" w:hAnsi="Calibri Light" w:cs="Calibri Light"/>
          <w:sz w:val="20"/>
          <w:szCs w:val="20"/>
        </w:rPr>
        <w:t>(załącznik zostanie uzupełniony po postępowaniu przetargowym i będzie zawierał wykaz PPE wskazanych w  Załączniku nr 3 do SWZ)</w:t>
      </w:r>
    </w:p>
    <w:p w14:paraId="72F43167" w14:textId="77777777" w:rsidR="00563C72" w:rsidRDefault="00563C72">
      <w:pPr>
        <w:spacing w:line="264" w:lineRule="auto"/>
        <w:rPr>
          <w:rFonts w:ascii="Calibri Light" w:hAnsi="Calibri Light" w:cs="Calibri Light"/>
          <w:sz w:val="20"/>
          <w:szCs w:val="20"/>
        </w:rPr>
      </w:pPr>
    </w:p>
    <w:p w14:paraId="1D18270B" w14:textId="77777777" w:rsidR="00563C72" w:rsidRDefault="00563C72">
      <w:pPr>
        <w:spacing w:line="264" w:lineRule="auto"/>
        <w:rPr>
          <w:rFonts w:ascii="Calibri Light" w:hAnsi="Calibri Light" w:cs="Calibri Light"/>
          <w:sz w:val="20"/>
          <w:szCs w:val="20"/>
        </w:rPr>
      </w:pPr>
    </w:p>
    <w:p w14:paraId="429E96C1" w14:textId="77777777" w:rsidR="00563C72" w:rsidRDefault="00563C72">
      <w:pPr>
        <w:spacing w:line="264" w:lineRule="auto"/>
        <w:rPr>
          <w:rFonts w:ascii="Calibri Light" w:hAnsi="Calibri Light" w:cs="Calibri Light"/>
          <w:sz w:val="20"/>
          <w:szCs w:val="20"/>
        </w:rPr>
      </w:pPr>
    </w:p>
    <w:p w14:paraId="590A4812" w14:textId="77777777" w:rsidR="00563C72" w:rsidRDefault="00563C72">
      <w:pPr>
        <w:sectPr w:rsidR="00563C72">
          <w:footerReference w:type="even" r:id="rId12"/>
          <w:footerReference w:type="default" r:id="rId13"/>
          <w:footerReference w:type="first" r:id="rId14"/>
          <w:pgSz w:w="16838" w:h="11906" w:orient="landscape"/>
          <w:pgMar w:top="1417" w:right="1417" w:bottom="1417" w:left="1417" w:header="708" w:footer="708" w:gutter="0"/>
          <w:pgNumType w:start="1"/>
          <w:cols w:space="708"/>
          <w:docGrid w:linePitch="326"/>
        </w:sectPr>
      </w:pPr>
    </w:p>
    <w:p w14:paraId="7A7BD232" w14:textId="77777777" w:rsidR="00563C72" w:rsidRDefault="00563C72">
      <w:pPr>
        <w:widowControl/>
        <w:spacing w:line="264" w:lineRule="auto"/>
        <w:jc w:val="right"/>
      </w:pPr>
      <w:r>
        <w:rPr>
          <w:rFonts w:ascii="Calibri Light" w:hAnsi="Calibri Light" w:cs="Calibri Light"/>
          <w:b/>
          <w:sz w:val="20"/>
          <w:szCs w:val="20"/>
          <w:lang w:bidi="ar-SA"/>
        </w:rPr>
        <w:lastRenderedPageBreak/>
        <w:t>Załącznik nr 2 do Umowy</w:t>
      </w:r>
    </w:p>
    <w:p w14:paraId="7B3BCB6F" w14:textId="77777777" w:rsidR="00563C72" w:rsidRDefault="00563C72">
      <w:pPr>
        <w:widowControl/>
        <w:spacing w:line="264" w:lineRule="auto"/>
        <w:jc w:val="right"/>
        <w:rPr>
          <w:rFonts w:ascii="Calibri Light" w:hAnsi="Calibri Light" w:cs="Calibri Light"/>
          <w:b/>
          <w:sz w:val="20"/>
          <w:szCs w:val="20"/>
          <w:lang w:bidi="ar-SA"/>
        </w:rPr>
      </w:pPr>
    </w:p>
    <w:p w14:paraId="3FF86A85" w14:textId="77777777" w:rsidR="00563C72" w:rsidRDefault="00563C72">
      <w:pPr>
        <w:widowControl/>
        <w:spacing w:line="264" w:lineRule="auto"/>
        <w:jc w:val="right"/>
      </w:pPr>
      <w:r>
        <w:rPr>
          <w:rFonts w:ascii="Calibri Light" w:eastAsia="Times New Roman" w:hAnsi="Calibri Light" w:cs="Calibri Light"/>
          <w:sz w:val="20"/>
          <w:szCs w:val="20"/>
          <w:lang w:bidi="ar-SA"/>
        </w:rPr>
        <w:t>………………</w:t>
      </w:r>
      <w:r>
        <w:rPr>
          <w:rFonts w:ascii="Calibri Light" w:hAnsi="Calibri Light" w:cs="Calibri Light"/>
          <w:sz w:val="20"/>
          <w:szCs w:val="20"/>
          <w:lang w:bidi="ar-SA"/>
        </w:rPr>
        <w:t>, dnia …………… r.</w:t>
      </w:r>
    </w:p>
    <w:p w14:paraId="381B3A45" w14:textId="77777777" w:rsidR="00563C72" w:rsidRDefault="00563C72">
      <w:pPr>
        <w:widowControl/>
        <w:spacing w:line="264" w:lineRule="auto"/>
        <w:jc w:val="center"/>
        <w:rPr>
          <w:rFonts w:ascii="Calibri Light" w:hAnsi="Calibri Light" w:cs="Calibri Light"/>
          <w:bCs/>
          <w:sz w:val="20"/>
          <w:szCs w:val="20"/>
          <w:lang w:bidi="ar-SA"/>
        </w:rPr>
      </w:pPr>
    </w:p>
    <w:p w14:paraId="07974DA0" w14:textId="77777777" w:rsidR="00563C72" w:rsidRDefault="00563C72">
      <w:pPr>
        <w:widowControl/>
        <w:spacing w:line="264" w:lineRule="auto"/>
        <w:jc w:val="center"/>
      </w:pPr>
      <w:r>
        <w:rPr>
          <w:rFonts w:ascii="Calibri Light" w:hAnsi="Calibri Light" w:cs="Calibri Light"/>
          <w:b/>
          <w:bCs/>
          <w:sz w:val="20"/>
          <w:szCs w:val="20"/>
          <w:lang w:bidi="ar-SA"/>
        </w:rPr>
        <w:t>PEŁNOMOCNICTWO</w:t>
      </w:r>
    </w:p>
    <w:p w14:paraId="52899D75" w14:textId="77777777" w:rsidR="00563C72" w:rsidRDefault="00563C72">
      <w:pPr>
        <w:widowControl/>
        <w:spacing w:line="264" w:lineRule="auto"/>
        <w:jc w:val="center"/>
        <w:rPr>
          <w:rFonts w:ascii="Calibri Light" w:hAnsi="Calibri Light" w:cs="Calibri Light"/>
          <w:b/>
          <w:bCs/>
          <w:sz w:val="20"/>
          <w:szCs w:val="20"/>
          <w:lang w:bidi="ar-SA"/>
        </w:rPr>
      </w:pPr>
    </w:p>
    <w:p w14:paraId="046A8366" w14:textId="77777777" w:rsidR="00563C72" w:rsidRDefault="00563C72">
      <w:pPr>
        <w:autoSpaceDE w:val="0"/>
        <w:spacing w:line="264" w:lineRule="auto"/>
        <w:jc w:val="both"/>
      </w:pPr>
      <w:r>
        <w:rPr>
          <w:rFonts w:ascii="Calibri Light" w:hAnsi="Calibri Light" w:cs="Calibri Light"/>
          <w:b/>
          <w:bCs/>
          <w:sz w:val="20"/>
          <w:szCs w:val="20"/>
        </w:rPr>
        <w:t>……………………………………………….</w:t>
      </w:r>
      <w:r>
        <w:rPr>
          <w:rFonts w:ascii="Calibri Light" w:hAnsi="Calibri Light" w:cs="Calibri Light"/>
          <w:bCs/>
          <w:sz w:val="20"/>
          <w:szCs w:val="20"/>
        </w:rPr>
        <w:t>, z siedzibą w ……………………… NIP: …………………………</w:t>
      </w:r>
    </w:p>
    <w:p w14:paraId="053F9722" w14:textId="77777777" w:rsidR="00563C72" w:rsidRDefault="00563C72">
      <w:pPr>
        <w:spacing w:line="264" w:lineRule="auto"/>
        <w:jc w:val="both"/>
      </w:pPr>
      <w:r>
        <w:rPr>
          <w:rFonts w:ascii="Calibri Light" w:hAnsi="Calibri Light" w:cs="Calibri Light"/>
          <w:sz w:val="20"/>
          <w:szCs w:val="20"/>
        </w:rPr>
        <w:t>reprezentowany/-a przez …………………. - ………………………………,</w:t>
      </w:r>
      <w:r>
        <w:rPr>
          <w:rFonts w:ascii="Calibri Light" w:hAnsi="Calibri Light" w:cs="Calibri Light"/>
          <w:sz w:val="20"/>
          <w:szCs w:val="20"/>
          <w:lang w:bidi="ar-SA"/>
        </w:rPr>
        <w:t xml:space="preserve"> niniejszym udziela pełnomocnictwa:</w:t>
      </w:r>
    </w:p>
    <w:p w14:paraId="739593DE" w14:textId="77777777" w:rsidR="00563C72" w:rsidRDefault="00563C72">
      <w:pPr>
        <w:pStyle w:val="Standard"/>
        <w:spacing w:line="264" w:lineRule="auto"/>
        <w:jc w:val="both"/>
      </w:pPr>
      <w:r>
        <w:rPr>
          <w:rFonts w:ascii="Calibri Light" w:eastAsia="Times New Roman" w:hAnsi="Calibri Light" w:cs="Calibri Light"/>
          <w:b/>
          <w:sz w:val="20"/>
          <w:szCs w:val="20"/>
        </w:rPr>
        <w:t>…………………</w:t>
      </w:r>
      <w:r>
        <w:rPr>
          <w:rFonts w:ascii="Calibri Light" w:hAnsi="Calibri Light" w:cs="Calibri Light"/>
          <w:b/>
          <w:sz w:val="20"/>
          <w:szCs w:val="20"/>
        </w:rPr>
        <w:t>………………………..…</w:t>
      </w:r>
      <w:r>
        <w:rPr>
          <w:rFonts w:ascii="Calibri Light" w:hAnsi="Calibri Light" w:cs="Calibri Light"/>
          <w:sz w:val="20"/>
          <w:szCs w:val="20"/>
        </w:rPr>
        <w:t xml:space="preserve"> z siedzibą w …………..., pod adresem: ……………………………, zarejestrowanemu/-ej w rejestrze przedsiębiorców przez Sąd Rejonowy ………………………., … Wydział Gospodarczy KRS, pod nr ……………, posiadającemu/-ej numer NIP …………., o kapitale zakładowym: ………….. (wpłacony w całości – dotyczy tylko Spółek Akcyjnych), do dokonania w imieniu i na rzecz Zamawiającego następujących czynności:</w:t>
      </w:r>
    </w:p>
    <w:p w14:paraId="4C56A568" w14:textId="77777777" w:rsidR="00563C72" w:rsidRDefault="00563C72">
      <w:pPr>
        <w:numPr>
          <w:ilvl w:val="0"/>
          <w:numId w:val="4"/>
        </w:numPr>
        <w:spacing w:line="276" w:lineRule="auto"/>
        <w:ind w:hanging="218"/>
        <w:jc w:val="both"/>
      </w:pPr>
      <w:bookmarkStart w:id="23" w:name="_Hlk526490200"/>
      <w:r>
        <w:rPr>
          <w:rFonts w:ascii="Calibri Light" w:hAnsi="Calibri Light" w:cs="Calibri Light"/>
          <w:color w:val="000000"/>
          <w:sz w:val="20"/>
          <w:szCs w:val="20"/>
        </w:rPr>
        <w:t>Powiadomienia właściwego Operatora Systemu Dystrybucyjnego (OSD) o zawarciu z ………….. Umowy sprzedaży energii elektrycznej oraz o planowanym terminie rozpoczęcia sprzedaży energii elektrycznej,  wraz ze wskazaniem wybranego przez Mocodawcę sprzedawcy rezerwowego. Jednocześnie jako Mocodawca oświadczam, że wybrany przeze mnie sprzedawca rezerwowy na obszarze ...................................., to ............................"</w:t>
      </w:r>
    </w:p>
    <w:p w14:paraId="33146711" w14:textId="77777777" w:rsidR="00563C72" w:rsidRDefault="00563C72">
      <w:pPr>
        <w:numPr>
          <w:ilvl w:val="0"/>
          <w:numId w:val="4"/>
        </w:numPr>
        <w:spacing w:line="264" w:lineRule="auto"/>
        <w:ind w:hanging="218"/>
        <w:jc w:val="both"/>
      </w:pPr>
      <w:r>
        <w:rPr>
          <w:rFonts w:ascii="Calibri Light" w:hAnsi="Calibri Light" w:cs="Calibri Light"/>
          <w:sz w:val="20"/>
          <w:szCs w:val="20"/>
        </w:rPr>
        <w:t>Złożenia wypowiedzeniu dotychczas obowiązującej umowy kompleksowej (sprzedaż energii elektrycznej i świadczenie usług dystrybucji), umowy sprzedażowej, umowy dystrybucyjnej lub złożenia oświadczenia o rozwiązaniu umowy kompleksowej (sprzedaż energii elektrycznej i świadczenie usług dystrybucji), umowy sprzedażowej, umowy dystrybucyjnej w trybie zgodnego porozumienia stron dla punktów poboru energii elektrycznej zawartych w Załączniku nr 1 do Umowy oraz nowych punktów poboru, zgodnie z harmonogramem wypowiadania umów zawartym w Załączniku nr 1 do Umowy.</w:t>
      </w:r>
    </w:p>
    <w:p w14:paraId="30C2BA50" w14:textId="77777777" w:rsidR="00563C72" w:rsidRDefault="00563C72">
      <w:pPr>
        <w:numPr>
          <w:ilvl w:val="0"/>
          <w:numId w:val="4"/>
        </w:numPr>
        <w:spacing w:line="264" w:lineRule="auto"/>
        <w:ind w:hanging="218"/>
        <w:jc w:val="both"/>
      </w:pPr>
      <w:r>
        <w:rPr>
          <w:rFonts w:ascii="Calibri Light" w:hAnsi="Calibri Light" w:cs="Calibri Light"/>
          <w:sz w:val="20"/>
          <w:szCs w:val="20"/>
        </w:rPr>
        <w:t>Zawarcia Umowy o Świadczenie Usług Dystrybucji, w tym przez złożenie Operatorowi Systemu Dystrybucyjnego wyłącznie wymaganego oświadczenia według wzoru skutkującego zawarciem takiej umowy pomiędzy mocodawcą i Operatorem Systemu Dystrybucyjnego. Powołane oświadczenie złożone przez pełnomocnika w imieniu mocodawcy zawierać będzie m.in. bezwarunkową zgodę na zawarcie pomiędzy mocodawcą, a Operatorem Systemu Dystrybucyjnego umowy na czas nieoznaczony na warunkach wynikających ze wzoru umowy zamieszczonego na stronie internetowej Operatora Systemu Dystrybucyjnego oraz na warunkach obowiązującej taryfy Operatora Systemu Dystrybucyjnego i Instrukcji Ruchu i Eksploatacji Sieci Dystrybucyjnej jak również w zakresie warunków technicznych świadczenia usługi dystrybucji, grupy taryfowej, okresu rozliczeniowego aby były to warunki dotychczasowe. Powołane oświadczenie zawierać będzie także zobowiązanie o przestrzeganiu przez mocodawcę warunków korzystania z usług dystrybucji energii elektrycznej oraz zobowiązanie do terminowej zapłaty należności za usługi dystrybucyjne świadczone przez OSD. Należności za usługi dystrybucji z zawartej umowy uiszcza sam mocodawca, i mocodawca oraz inne podmioty, którym pełnomocnictwo zostanie przedłożone, przyjmują do wiadomości że pełnomocnik nie udziela za nie poręczenia, w tym w zakresie długu przyszłego, i składanego oświadczenia nie można rozumieć w ten sposób, że pełnomocnik takiego poręczenia udzielił.</w:t>
      </w:r>
    </w:p>
    <w:p w14:paraId="39725F50" w14:textId="77777777" w:rsidR="00563C72" w:rsidRDefault="00563C72">
      <w:pPr>
        <w:numPr>
          <w:ilvl w:val="0"/>
          <w:numId w:val="4"/>
        </w:numPr>
        <w:spacing w:line="264" w:lineRule="auto"/>
        <w:ind w:hanging="218"/>
        <w:jc w:val="both"/>
      </w:pPr>
      <w:bookmarkStart w:id="24" w:name="_Hlk508950300"/>
      <w:r>
        <w:rPr>
          <w:rFonts w:ascii="Calibri Light" w:hAnsi="Calibri Light" w:cs="Calibri Light"/>
          <w:sz w:val="20"/>
          <w:szCs w:val="20"/>
        </w:rPr>
        <w:t>Reprezentowania Zamawiającego w kontaktach z dotychczasowym Sprzedawcą energii elektrycznej lub Operatorem Systemu Dystrybucji w sprawach związanych z procesem zmiany Sprzedawcy dotyczy punktów poboru zamieszczonych w Załączniku nr 1 do Umowy.</w:t>
      </w:r>
    </w:p>
    <w:p w14:paraId="73BF4824" w14:textId="77777777" w:rsidR="00563C72" w:rsidRDefault="00563C72">
      <w:pPr>
        <w:numPr>
          <w:ilvl w:val="0"/>
          <w:numId w:val="4"/>
        </w:numPr>
        <w:spacing w:line="264" w:lineRule="auto"/>
        <w:ind w:hanging="218"/>
        <w:jc w:val="both"/>
      </w:pPr>
      <w:bookmarkStart w:id="25" w:name="_Hlk59614092"/>
      <w:r>
        <w:rPr>
          <w:rFonts w:ascii="Calibri Light" w:hAnsi="Calibri Light" w:cs="Calibri Light"/>
          <w:sz w:val="20"/>
          <w:szCs w:val="20"/>
        </w:rPr>
        <w:t>Reprezentowania Zamawiającego w kontaktach z Operatorem Systemu Dystrybucji w sprawach związanych z procesem zgłoszenia Sprzedawcy dla nowych punktów poboru energii elektrycznej, na które Zamawiający otrzymał od OSD numer umowy o świadczenie usług dystrybucji energii elektrycznej.</w:t>
      </w:r>
    </w:p>
    <w:bookmarkEnd w:id="25"/>
    <w:p w14:paraId="0C3F833E" w14:textId="77777777" w:rsidR="00563C72" w:rsidRDefault="00563C72">
      <w:pPr>
        <w:spacing w:line="264" w:lineRule="auto"/>
        <w:ind w:left="720"/>
        <w:jc w:val="both"/>
        <w:rPr>
          <w:rFonts w:ascii="Calibri Light" w:hAnsi="Calibri Light" w:cs="Calibri Light"/>
          <w:sz w:val="20"/>
          <w:szCs w:val="20"/>
        </w:rPr>
      </w:pPr>
    </w:p>
    <w:bookmarkEnd w:id="23"/>
    <w:bookmarkEnd w:id="24"/>
    <w:p w14:paraId="7B9AA63B" w14:textId="77777777" w:rsidR="00563C72" w:rsidRDefault="00563C72">
      <w:pPr>
        <w:spacing w:line="264" w:lineRule="auto"/>
        <w:ind w:right="-256"/>
        <w:jc w:val="both"/>
      </w:pPr>
      <w:r>
        <w:rPr>
          <w:rFonts w:ascii="Calibri Light" w:hAnsi="Calibri Light" w:cs="Calibri Light"/>
          <w:sz w:val="20"/>
          <w:szCs w:val="20"/>
          <w:lang w:bidi="ar-SA"/>
        </w:rPr>
        <w:t>Niniejsze pełnomocnictwo uprawnia Wykonawcę do udzielenia dalszych pełnomocnictw substytucyjnych.</w:t>
      </w:r>
    </w:p>
    <w:p w14:paraId="76E814ED" w14:textId="77777777" w:rsidR="00563C72" w:rsidRDefault="00563C72">
      <w:pPr>
        <w:spacing w:line="264" w:lineRule="auto"/>
        <w:ind w:right="23"/>
        <w:rPr>
          <w:rFonts w:ascii="Calibri Light" w:hAnsi="Calibri Light" w:cs="Calibri Light"/>
          <w:sz w:val="20"/>
          <w:szCs w:val="20"/>
          <w:lang w:bidi="ar-SA"/>
        </w:rPr>
      </w:pPr>
    </w:p>
    <w:p w14:paraId="4077ACBA" w14:textId="77777777" w:rsidR="00563C72" w:rsidRDefault="00563C72">
      <w:pPr>
        <w:spacing w:line="264" w:lineRule="auto"/>
        <w:ind w:right="23"/>
      </w:pPr>
      <w:r>
        <w:rPr>
          <w:rFonts w:ascii="Calibri Light" w:hAnsi="Calibri Light" w:cs="Calibri Light"/>
          <w:sz w:val="20"/>
          <w:szCs w:val="20"/>
          <w:lang w:bidi="ar-SA"/>
        </w:rPr>
        <w:t>Pełnomocnictwo udzielone jest na czas trwania Umowy nr ………………</w:t>
      </w:r>
    </w:p>
    <w:p w14:paraId="4A2A3350" w14:textId="77777777" w:rsidR="00563C72" w:rsidRDefault="00563C72">
      <w:pPr>
        <w:widowControl/>
        <w:spacing w:line="264" w:lineRule="auto"/>
        <w:jc w:val="center"/>
        <w:rPr>
          <w:rFonts w:ascii="Calibri Light" w:hAnsi="Calibri Light" w:cs="Calibri Light"/>
          <w:sz w:val="20"/>
          <w:szCs w:val="20"/>
          <w:lang w:bidi="ar-SA"/>
        </w:rPr>
      </w:pPr>
    </w:p>
    <w:p w14:paraId="4FFF5270" w14:textId="77777777" w:rsidR="00563C72" w:rsidRDefault="00563C72">
      <w:pPr>
        <w:widowControl/>
        <w:spacing w:line="264" w:lineRule="auto"/>
        <w:jc w:val="center"/>
      </w:pPr>
      <w:r>
        <w:rPr>
          <w:rFonts w:ascii="Calibri Light" w:eastAsia="Times New Roman" w:hAnsi="Calibri Light" w:cs="Calibri Light"/>
          <w:sz w:val="20"/>
          <w:szCs w:val="20"/>
          <w:lang w:bidi="ar-SA"/>
        </w:rPr>
        <w:t>……………………………………………………………………………………</w:t>
      </w:r>
      <w:r>
        <w:rPr>
          <w:rFonts w:ascii="Calibri Light" w:hAnsi="Calibri Light" w:cs="Calibri Light"/>
          <w:sz w:val="20"/>
          <w:szCs w:val="20"/>
          <w:lang w:bidi="ar-SA"/>
        </w:rPr>
        <w:t>.</w:t>
      </w:r>
    </w:p>
    <w:p w14:paraId="110A6C61" w14:textId="77777777" w:rsidR="00563C72" w:rsidRDefault="00563C72">
      <w:pPr>
        <w:widowControl/>
        <w:spacing w:line="264" w:lineRule="auto"/>
        <w:jc w:val="center"/>
      </w:pPr>
      <w:r>
        <w:rPr>
          <w:rFonts w:ascii="Calibri Light" w:hAnsi="Calibri Light" w:cs="Calibri Light"/>
          <w:sz w:val="20"/>
          <w:szCs w:val="20"/>
          <w:lang w:bidi="ar-SA"/>
        </w:rPr>
        <w:t>(Pieczęć imienna i podpis zgodny z reprezentacją Zamawiającego)</w:t>
      </w:r>
    </w:p>
    <w:p w14:paraId="57EC88F9" w14:textId="77777777" w:rsidR="00563C72" w:rsidRDefault="00563C72">
      <w:pPr>
        <w:pStyle w:val="Standard"/>
        <w:spacing w:line="264" w:lineRule="auto"/>
        <w:jc w:val="right"/>
      </w:pPr>
    </w:p>
    <w:sectPr w:rsidR="00563C72">
      <w:footerReference w:type="even" r:id="rId15"/>
      <w:footerReference w:type="defaul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16C88" w14:textId="77777777" w:rsidR="00825152" w:rsidRDefault="00825152">
      <w:r>
        <w:separator/>
      </w:r>
    </w:p>
  </w:endnote>
  <w:endnote w:type="continuationSeparator" w:id="0">
    <w:p w14:paraId="5066F19A" w14:textId="77777777" w:rsidR="00825152" w:rsidRDefault="00825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NewRoman">
    <w:altName w:val=" 'MS Gothic'"/>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F53B" w14:textId="77777777" w:rsidR="00563C72" w:rsidRDefault="00563C72">
    <w:pPr>
      <w:pStyle w:val="Stopka"/>
      <w:jc w:val="right"/>
    </w:pPr>
    <w:r>
      <w:fldChar w:fldCharType="begin"/>
    </w:r>
    <w:r>
      <w:instrText xml:space="preserve"> PAGE </w:instrText>
    </w:r>
    <w:r>
      <w:fldChar w:fldCharType="separate"/>
    </w:r>
    <w:r>
      <w:t>12</w:t>
    </w:r>
    <w:r>
      <w:fldChar w:fldCharType="end"/>
    </w:r>
  </w:p>
  <w:p w14:paraId="0B2098A7" w14:textId="77777777" w:rsidR="00563C72" w:rsidRDefault="00563C7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BD3A" w14:textId="77777777" w:rsidR="00563C72" w:rsidRDefault="00563C7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32B84" w14:textId="77777777" w:rsidR="00563C72" w:rsidRDefault="00563C7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EEC89" w14:textId="77777777" w:rsidR="00563C72" w:rsidRDefault="00563C72">
    <w:pPr>
      <w:pStyle w:val="Stopka"/>
      <w:jc w:val="right"/>
    </w:pPr>
    <w:r>
      <w:fldChar w:fldCharType="begin"/>
    </w:r>
    <w:r>
      <w:instrText xml:space="preserve"> PAGE </w:instrText>
    </w:r>
    <w:r>
      <w:fldChar w:fldCharType="separate"/>
    </w:r>
    <w:r>
      <w:t>1</w:t>
    </w:r>
    <w:r>
      <w:fldChar w:fldCharType="end"/>
    </w:r>
  </w:p>
  <w:p w14:paraId="73551AAF" w14:textId="77777777" w:rsidR="00563C72" w:rsidRDefault="00563C7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ED6B3" w14:textId="77777777" w:rsidR="00563C72" w:rsidRDefault="00563C7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0D98F" w14:textId="77777777" w:rsidR="00563C72" w:rsidRDefault="00563C7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53DD4" w14:textId="77777777" w:rsidR="00563C72" w:rsidRDefault="00563C72">
    <w:pPr>
      <w:pStyle w:val="Stopka"/>
      <w:jc w:val="right"/>
    </w:pPr>
    <w:r>
      <w:fldChar w:fldCharType="begin"/>
    </w:r>
    <w:r>
      <w:instrText xml:space="preserve"> PAGE </w:instrText>
    </w:r>
    <w:r>
      <w:fldChar w:fldCharType="separate"/>
    </w:r>
    <w:r>
      <w:t>2</w:t>
    </w:r>
    <w:r>
      <w:fldChar w:fldCharType="end"/>
    </w:r>
  </w:p>
  <w:p w14:paraId="3711AA1C" w14:textId="77777777" w:rsidR="00563C72" w:rsidRDefault="00563C7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9F03C" w14:textId="77777777" w:rsidR="00563C72" w:rsidRDefault="00563C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14C88" w14:textId="77777777" w:rsidR="00825152" w:rsidRDefault="00825152">
      <w:r>
        <w:separator/>
      </w:r>
    </w:p>
  </w:footnote>
  <w:footnote w:type="continuationSeparator" w:id="0">
    <w:p w14:paraId="69D49667" w14:textId="77777777" w:rsidR="00825152" w:rsidRDefault="008251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0" w:firstLine="0"/>
      </w:pPr>
      <w:rPr>
        <w:rFonts w:ascii="Calibri Light" w:hAnsi="Calibri Light" w:cs="Calibri Light" w:hint="default"/>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440"/>
        </w:tabs>
        <w:ind w:left="1440" w:hanging="360"/>
      </w:pPr>
      <w:rPr>
        <w:rFonts w:ascii="Arial" w:hAnsi="Arial" w:cs="Arial"/>
        <w:sz w:val="20"/>
        <w:szCs w:val="20"/>
      </w:rPr>
    </w:lvl>
    <w:lvl w:ilvl="3">
      <w:start w:val="1"/>
      <w:numFmt w:val="decimal"/>
      <w:lvlText w:val="%4."/>
      <w:lvlJc w:val="left"/>
      <w:pPr>
        <w:tabs>
          <w:tab w:val="num" w:pos="1800"/>
        </w:tabs>
        <w:ind w:left="1800" w:hanging="360"/>
      </w:pPr>
      <w:rPr>
        <w:rFonts w:ascii="Arial" w:hAnsi="Arial" w:cs="Arial"/>
        <w:sz w:val="20"/>
        <w:szCs w:val="20"/>
      </w:rPr>
    </w:lvl>
    <w:lvl w:ilvl="4">
      <w:start w:val="1"/>
      <w:numFmt w:val="decimal"/>
      <w:lvlText w:val="%5."/>
      <w:lvlJc w:val="left"/>
      <w:pPr>
        <w:tabs>
          <w:tab w:val="num" w:pos="2160"/>
        </w:tabs>
        <w:ind w:left="2160" w:hanging="360"/>
      </w:pPr>
      <w:rPr>
        <w:rFonts w:ascii="Arial" w:hAnsi="Arial" w:cs="Arial"/>
        <w:sz w:val="20"/>
        <w:szCs w:val="20"/>
      </w:rPr>
    </w:lvl>
    <w:lvl w:ilvl="5">
      <w:start w:val="1"/>
      <w:numFmt w:val="decimal"/>
      <w:lvlText w:val="%6."/>
      <w:lvlJc w:val="left"/>
      <w:pPr>
        <w:tabs>
          <w:tab w:val="num" w:pos="2520"/>
        </w:tabs>
        <w:ind w:left="2520" w:hanging="360"/>
      </w:pPr>
      <w:rPr>
        <w:rFonts w:ascii="Arial" w:hAnsi="Arial" w:cs="Arial"/>
        <w:sz w:val="20"/>
        <w:szCs w:val="20"/>
      </w:rPr>
    </w:lvl>
    <w:lvl w:ilvl="6">
      <w:start w:val="1"/>
      <w:numFmt w:val="decimal"/>
      <w:lvlText w:val="%7."/>
      <w:lvlJc w:val="left"/>
      <w:pPr>
        <w:tabs>
          <w:tab w:val="num" w:pos="2880"/>
        </w:tabs>
        <w:ind w:left="2880" w:hanging="360"/>
      </w:pPr>
      <w:rPr>
        <w:rFonts w:ascii="Arial" w:hAnsi="Arial" w:cs="Arial"/>
        <w:sz w:val="20"/>
        <w:szCs w:val="20"/>
      </w:rPr>
    </w:lvl>
    <w:lvl w:ilvl="7">
      <w:start w:val="1"/>
      <w:numFmt w:val="decimal"/>
      <w:lvlText w:val="%8."/>
      <w:lvlJc w:val="left"/>
      <w:pPr>
        <w:tabs>
          <w:tab w:val="num" w:pos="3240"/>
        </w:tabs>
        <w:ind w:left="3240" w:hanging="360"/>
      </w:pPr>
      <w:rPr>
        <w:rFonts w:ascii="Arial" w:hAnsi="Arial" w:cs="Arial"/>
        <w:sz w:val="20"/>
        <w:szCs w:val="20"/>
      </w:rPr>
    </w:lvl>
    <w:lvl w:ilvl="8">
      <w:start w:val="1"/>
      <w:numFmt w:val="decimal"/>
      <w:lvlText w:val="%9."/>
      <w:lvlJc w:val="left"/>
      <w:pPr>
        <w:tabs>
          <w:tab w:val="num" w:pos="3600"/>
        </w:tabs>
        <w:ind w:left="3600" w:hanging="360"/>
      </w:pPr>
      <w:rPr>
        <w:rFonts w:ascii="Arial" w:hAnsi="Arial" w:cs="Arial"/>
        <w:sz w:val="20"/>
        <w:szCs w:val="20"/>
      </w:rPr>
    </w:lvl>
  </w:abstractNum>
  <w:abstractNum w:abstractNumId="2" w15:restartNumberingAfterBreak="0">
    <w:nsid w:val="00000003"/>
    <w:multiLevelType w:val="multilevel"/>
    <w:tmpl w:val="00000003"/>
    <w:name w:val="WW8Num4"/>
    <w:lvl w:ilvl="0">
      <w:start w:val="1"/>
      <w:numFmt w:val="decimal"/>
      <w:lvlText w:val="%1."/>
      <w:lvlJc w:val="left"/>
      <w:pPr>
        <w:tabs>
          <w:tab w:val="num" w:pos="0"/>
        </w:tabs>
        <w:ind w:left="360" w:hanging="360"/>
      </w:pPr>
      <w:rPr>
        <w:rFonts w:ascii="Times New Roman" w:hAnsi="Times New Roman" w:cs="Times New Roman"/>
        <w:sz w:val="18"/>
        <w:szCs w:val="18"/>
        <w:lang w:val="pl-PL"/>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 w15:restartNumberingAfterBreak="0">
    <w:nsid w:val="00000004"/>
    <w:multiLevelType w:val="singleLevel"/>
    <w:tmpl w:val="00000004"/>
    <w:name w:val="WW8Num5"/>
    <w:lvl w:ilvl="0">
      <w:start w:val="1"/>
      <w:numFmt w:val="decimal"/>
      <w:lvlText w:val="%1."/>
      <w:lvlJc w:val="right"/>
      <w:pPr>
        <w:tabs>
          <w:tab w:val="num" w:pos="708"/>
        </w:tabs>
        <w:ind w:left="360" w:hanging="360"/>
      </w:pPr>
      <w:rPr>
        <w:rFonts w:hint="default"/>
      </w:rPr>
    </w:lvl>
  </w:abstractNum>
  <w:abstractNum w:abstractNumId="4" w15:restartNumberingAfterBreak="0">
    <w:nsid w:val="00000005"/>
    <w:multiLevelType w:val="singleLevel"/>
    <w:tmpl w:val="00000005"/>
    <w:name w:val="WW8Num7"/>
    <w:lvl w:ilvl="0">
      <w:start w:val="1"/>
      <w:numFmt w:val="decimal"/>
      <w:lvlText w:val="%1)"/>
      <w:lvlJc w:val="left"/>
      <w:pPr>
        <w:tabs>
          <w:tab w:val="num" w:pos="0"/>
        </w:tabs>
        <w:ind w:left="786" w:hanging="360"/>
      </w:pPr>
    </w:lvl>
  </w:abstractNum>
  <w:abstractNum w:abstractNumId="5" w15:restartNumberingAfterBreak="0">
    <w:nsid w:val="00000006"/>
    <w:multiLevelType w:val="singleLevel"/>
    <w:tmpl w:val="00000006"/>
    <w:name w:val="WW8Num8"/>
    <w:lvl w:ilvl="0">
      <w:start w:val="1"/>
      <w:numFmt w:val="decimal"/>
      <w:lvlText w:val="%1)"/>
      <w:lvlJc w:val="left"/>
      <w:pPr>
        <w:tabs>
          <w:tab w:val="num" w:pos="0"/>
        </w:tabs>
        <w:ind w:left="1146" w:hanging="360"/>
      </w:pPr>
    </w:lvl>
  </w:abstractNum>
  <w:abstractNum w:abstractNumId="6" w15:restartNumberingAfterBreak="0">
    <w:nsid w:val="00000007"/>
    <w:multiLevelType w:val="singleLevel"/>
    <w:tmpl w:val="00000007"/>
    <w:name w:val="WW8Num9"/>
    <w:lvl w:ilvl="0">
      <w:start w:val="1"/>
      <w:numFmt w:val="decimal"/>
      <w:lvlText w:val="%1."/>
      <w:lvlJc w:val="left"/>
      <w:pPr>
        <w:tabs>
          <w:tab w:val="num" w:pos="0"/>
        </w:tabs>
        <w:ind w:left="360" w:hanging="360"/>
      </w:pPr>
    </w:lvl>
  </w:abstractNum>
  <w:abstractNum w:abstractNumId="7" w15:restartNumberingAfterBreak="0">
    <w:nsid w:val="00000008"/>
    <w:multiLevelType w:val="singleLevel"/>
    <w:tmpl w:val="00000008"/>
    <w:name w:val="WW8Num20"/>
    <w:lvl w:ilvl="0">
      <w:start w:val="1"/>
      <w:numFmt w:val="decimal"/>
      <w:lvlText w:val="%1)"/>
      <w:lvlJc w:val="left"/>
      <w:pPr>
        <w:tabs>
          <w:tab w:val="num" w:pos="0"/>
        </w:tabs>
        <w:ind w:left="720" w:hanging="360"/>
      </w:pPr>
      <w:rPr>
        <w:rFonts w:hint="default"/>
      </w:rPr>
    </w:lvl>
  </w:abstractNum>
  <w:abstractNum w:abstractNumId="8" w15:restartNumberingAfterBreak="0">
    <w:nsid w:val="00000009"/>
    <w:multiLevelType w:val="multilevel"/>
    <w:tmpl w:val="00000009"/>
    <w:name w:val="WW8Num22"/>
    <w:lvl w:ilvl="0">
      <w:start w:val="1"/>
      <w:numFmt w:val="decimal"/>
      <w:lvlText w:val="%1."/>
      <w:lvlJc w:val="left"/>
      <w:pPr>
        <w:tabs>
          <w:tab w:val="num" w:pos="0"/>
        </w:tabs>
        <w:ind w:left="360" w:hanging="360"/>
      </w:pPr>
      <w:rPr>
        <w:rFonts w:ascii="Times New Roman" w:hAnsi="Times New Roman" w:cs="Times New Roman"/>
        <w:sz w:val="18"/>
        <w:szCs w:val="18"/>
      </w:rPr>
    </w:lvl>
    <w:lvl w:ilvl="1">
      <w:numFmt w:val="bullet"/>
      <w:lvlText w:val=""/>
      <w:lvlJc w:val="left"/>
      <w:pPr>
        <w:tabs>
          <w:tab w:val="num" w:pos="0"/>
        </w:tabs>
        <w:ind w:left="1440" w:hanging="360"/>
      </w:pPr>
      <w:rPr>
        <w:rFonts w:ascii="Symbol" w:hAnsi="Symbol" w:cs="Times New Roman"/>
        <w:b w:val="0"/>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9" w15:restartNumberingAfterBreak="0">
    <w:nsid w:val="0000000A"/>
    <w:multiLevelType w:val="singleLevel"/>
    <w:tmpl w:val="0000000A"/>
    <w:name w:val="WW8Num24"/>
    <w:lvl w:ilvl="0">
      <w:start w:val="1"/>
      <w:numFmt w:val="decimal"/>
      <w:lvlText w:val="%1)"/>
      <w:lvlJc w:val="left"/>
      <w:pPr>
        <w:tabs>
          <w:tab w:val="num" w:pos="0"/>
        </w:tabs>
        <w:ind w:left="720" w:hanging="360"/>
      </w:pPr>
      <w:rPr>
        <w:rFonts w:ascii="Calibri Light" w:eastAsia="Times New Roman" w:hAnsi="Calibri Light" w:cs="Calibri Light" w:hint="default"/>
        <w:b w:val="0"/>
        <w:bCs w:val="0"/>
      </w:rPr>
    </w:lvl>
  </w:abstractNum>
  <w:abstractNum w:abstractNumId="10" w15:restartNumberingAfterBreak="0">
    <w:nsid w:val="0000000B"/>
    <w:multiLevelType w:val="multilevel"/>
    <w:tmpl w:val="0000000B"/>
    <w:name w:val="WW8Num31"/>
    <w:lvl w:ilvl="0">
      <w:start w:val="1"/>
      <w:numFmt w:val="decimal"/>
      <w:lvlText w:val="%1."/>
      <w:lvlJc w:val="left"/>
      <w:pPr>
        <w:tabs>
          <w:tab w:val="num" w:pos="0"/>
        </w:tabs>
        <w:ind w:left="720" w:hanging="360"/>
      </w:pPr>
      <w:rPr>
        <w:rFonts w:ascii="Times New Roman" w:hAnsi="Times New Roman" w:cs="Times New Roman"/>
        <w:sz w:val="18"/>
        <w:szCs w:val="18"/>
        <w:lang w:val="pl-PL"/>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1" w15:restartNumberingAfterBreak="0">
    <w:nsid w:val="0000000C"/>
    <w:multiLevelType w:val="singleLevel"/>
    <w:tmpl w:val="0000000C"/>
    <w:name w:val="WW8Num32"/>
    <w:lvl w:ilvl="0">
      <w:start w:val="1"/>
      <w:numFmt w:val="decimal"/>
      <w:lvlText w:val="%1."/>
      <w:lvlJc w:val="left"/>
      <w:pPr>
        <w:tabs>
          <w:tab w:val="num" w:pos="0"/>
        </w:tabs>
        <w:ind w:left="720" w:hanging="360"/>
      </w:pPr>
    </w:lvl>
  </w:abstractNum>
  <w:abstractNum w:abstractNumId="12" w15:restartNumberingAfterBreak="0">
    <w:nsid w:val="0000000D"/>
    <w:multiLevelType w:val="multilevel"/>
    <w:tmpl w:val="0000000D"/>
    <w:name w:val="WW8Num33"/>
    <w:lvl w:ilvl="0">
      <w:start w:val="1"/>
      <w:numFmt w:val="decimal"/>
      <w:lvlText w:val="%1."/>
      <w:lvlJc w:val="left"/>
      <w:pPr>
        <w:tabs>
          <w:tab w:val="num" w:pos="0"/>
        </w:tabs>
        <w:ind w:left="1790" w:hanging="360"/>
      </w:pPr>
      <w:rPr>
        <w:rFonts w:ascii="Times New Roman" w:hAnsi="Times New Roman" w:cs="Times New Roman"/>
        <w:color w:val="00000A"/>
        <w:sz w:val="18"/>
        <w:szCs w:val="18"/>
        <w:lang w:val="pl-PL"/>
      </w:rPr>
    </w:lvl>
    <w:lvl w:ilvl="1">
      <w:start w:val="1"/>
      <w:numFmt w:val="lowerLetter"/>
      <w:lvlText w:val="%2."/>
      <w:lvlJc w:val="left"/>
      <w:pPr>
        <w:tabs>
          <w:tab w:val="num" w:pos="0"/>
        </w:tabs>
        <w:ind w:left="2150" w:hanging="360"/>
      </w:pPr>
    </w:lvl>
    <w:lvl w:ilvl="2">
      <w:start w:val="1"/>
      <w:numFmt w:val="lowerRoman"/>
      <w:lvlText w:val="%1.%2.%3."/>
      <w:lvlJc w:val="right"/>
      <w:pPr>
        <w:tabs>
          <w:tab w:val="num" w:pos="0"/>
        </w:tabs>
        <w:ind w:left="2870" w:hanging="180"/>
      </w:pPr>
    </w:lvl>
    <w:lvl w:ilvl="3">
      <w:start w:val="1"/>
      <w:numFmt w:val="decimal"/>
      <w:lvlText w:val="%1.%2.%3.%4."/>
      <w:lvlJc w:val="left"/>
      <w:pPr>
        <w:tabs>
          <w:tab w:val="num" w:pos="0"/>
        </w:tabs>
        <w:ind w:left="3590" w:hanging="360"/>
      </w:pPr>
    </w:lvl>
    <w:lvl w:ilvl="4">
      <w:start w:val="1"/>
      <w:numFmt w:val="lowerLetter"/>
      <w:lvlText w:val="%1.%2.%3.%4.%5."/>
      <w:lvlJc w:val="left"/>
      <w:pPr>
        <w:tabs>
          <w:tab w:val="num" w:pos="0"/>
        </w:tabs>
        <w:ind w:left="4310" w:hanging="360"/>
      </w:pPr>
    </w:lvl>
    <w:lvl w:ilvl="5">
      <w:start w:val="1"/>
      <w:numFmt w:val="lowerRoman"/>
      <w:lvlText w:val="%1.%2.%3.%4.%5.%6."/>
      <w:lvlJc w:val="right"/>
      <w:pPr>
        <w:tabs>
          <w:tab w:val="num" w:pos="0"/>
        </w:tabs>
        <w:ind w:left="5030" w:hanging="180"/>
      </w:pPr>
    </w:lvl>
    <w:lvl w:ilvl="6">
      <w:start w:val="1"/>
      <w:numFmt w:val="decimal"/>
      <w:lvlText w:val="%1.%2.%3.%4.%5.%6.%7."/>
      <w:lvlJc w:val="left"/>
      <w:pPr>
        <w:tabs>
          <w:tab w:val="num" w:pos="0"/>
        </w:tabs>
        <w:ind w:left="5750" w:hanging="360"/>
      </w:pPr>
    </w:lvl>
    <w:lvl w:ilvl="7">
      <w:start w:val="1"/>
      <w:numFmt w:val="lowerLetter"/>
      <w:lvlText w:val="%1.%2.%3.%4.%5.%6.%7.%8."/>
      <w:lvlJc w:val="left"/>
      <w:pPr>
        <w:tabs>
          <w:tab w:val="num" w:pos="0"/>
        </w:tabs>
        <w:ind w:left="6470" w:hanging="360"/>
      </w:pPr>
    </w:lvl>
    <w:lvl w:ilvl="8">
      <w:start w:val="1"/>
      <w:numFmt w:val="lowerRoman"/>
      <w:lvlText w:val="%1.%2.%3.%4.%5.%6.%7.%8.%9."/>
      <w:lvlJc w:val="right"/>
      <w:pPr>
        <w:tabs>
          <w:tab w:val="num" w:pos="0"/>
        </w:tabs>
        <w:ind w:left="7190" w:hanging="180"/>
      </w:pPr>
    </w:lvl>
  </w:abstractNum>
  <w:abstractNum w:abstractNumId="13" w15:restartNumberingAfterBreak="0">
    <w:nsid w:val="0000000E"/>
    <w:multiLevelType w:val="multilevel"/>
    <w:tmpl w:val="0000000E"/>
    <w:name w:val="WW8Num36"/>
    <w:lvl w:ilvl="0">
      <w:start w:val="1"/>
      <w:numFmt w:val="decimal"/>
      <w:lvlText w:val="%1."/>
      <w:lvlJc w:val="left"/>
      <w:pPr>
        <w:tabs>
          <w:tab w:val="num" w:pos="0"/>
        </w:tabs>
        <w:ind w:left="780" w:hanging="420"/>
      </w:pPr>
      <w:rPr>
        <w:rFonts w:ascii="Times New Roman" w:hAnsi="Times New Roman" w:cs="Times New Roman"/>
        <w:bCs/>
        <w:sz w:val="18"/>
        <w:szCs w:val="18"/>
        <w:lang w:val="pl-PL"/>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 w15:restartNumberingAfterBreak="0">
    <w:nsid w:val="0000000F"/>
    <w:multiLevelType w:val="multilevel"/>
    <w:tmpl w:val="0000000F"/>
    <w:name w:val="WW8Num44"/>
    <w:lvl w:ilvl="0">
      <w:start w:val="1"/>
      <w:numFmt w:val="decimal"/>
      <w:lvlText w:val="%1)"/>
      <w:lvlJc w:val="left"/>
      <w:pPr>
        <w:tabs>
          <w:tab w:val="num" w:pos="0"/>
        </w:tabs>
        <w:ind w:left="786" w:hanging="360"/>
      </w:pPr>
      <w:rPr>
        <w:rFonts w:ascii="Calibri Light" w:hAnsi="Calibri Light" w:cs="Calibri Light" w:hint="default"/>
        <w:b w:val="0"/>
        <w:bCs w:val="0"/>
        <w:sz w:val="20"/>
        <w:szCs w:val="20"/>
        <w:lang w:val="pl-PL"/>
      </w:rPr>
    </w:lvl>
    <w:lvl w:ilvl="1">
      <w:start w:val="1"/>
      <w:numFmt w:val="decimal"/>
      <w:lvlText w:val="%2."/>
      <w:lvlJc w:val="left"/>
      <w:pPr>
        <w:tabs>
          <w:tab w:val="num" w:pos="0"/>
        </w:tabs>
        <w:ind w:left="36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5" w15:restartNumberingAfterBreak="0">
    <w:nsid w:val="00000010"/>
    <w:multiLevelType w:val="multilevel"/>
    <w:tmpl w:val="00000010"/>
    <w:name w:val="WW8Num45"/>
    <w:lvl w:ilvl="0">
      <w:start w:val="1"/>
      <w:numFmt w:val="decimal"/>
      <w:lvlText w:val="%1)"/>
      <w:lvlJc w:val="left"/>
      <w:pPr>
        <w:tabs>
          <w:tab w:val="num" w:pos="708"/>
        </w:tabs>
        <w:ind w:left="1080" w:hanging="360"/>
      </w:pPr>
    </w:lvl>
    <w:lvl w:ilvl="1">
      <w:start w:val="1"/>
      <w:numFmt w:val="lowerLetter"/>
      <w:lvlText w:val="%2."/>
      <w:lvlJc w:val="left"/>
      <w:pPr>
        <w:tabs>
          <w:tab w:val="num" w:pos="0"/>
        </w:tabs>
        <w:ind w:left="1800" w:hanging="360"/>
      </w:pPr>
    </w:lvl>
    <w:lvl w:ilvl="2">
      <w:start w:val="1"/>
      <w:numFmt w:val="lowerRoman"/>
      <w:lvlText w:val="%1.%2.%3."/>
      <w:lvlJc w:val="right"/>
      <w:pPr>
        <w:tabs>
          <w:tab w:val="num" w:pos="0"/>
        </w:tabs>
        <w:ind w:left="2520" w:hanging="180"/>
      </w:pPr>
    </w:lvl>
    <w:lvl w:ilvl="3">
      <w:start w:val="1"/>
      <w:numFmt w:val="decimal"/>
      <w:lvlText w:val="%1.%2.%3.%4."/>
      <w:lvlJc w:val="left"/>
      <w:pPr>
        <w:tabs>
          <w:tab w:val="num" w:pos="0"/>
        </w:tabs>
        <w:ind w:left="3240" w:hanging="360"/>
      </w:pPr>
    </w:lvl>
    <w:lvl w:ilvl="4">
      <w:start w:val="1"/>
      <w:numFmt w:val="lowerLetter"/>
      <w:lvlText w:val="%1.%2.%3.%4.%5."/>
      <w:lvlJc w:val="left"/>
      <w:pPr>
        <w:tabs>
          <w:tab w:val="num" w:pos="0"/>
        </w:tabs>
        <w:ind w:left="3960" w:hanging="360"/>
      </w:pPr>
    </w:lvl>
    <w:lvl w:ilvl="5">
      <w:start w:val="1"/>
      <w:numFmt w:val="lowerRoman"/>
      <w:lvlText w:val="%1.%2.%3.%4.%5.%6."/>
      <w:lvlJc w:val="right"/>
      <w:pPr>
        <w:tabs>
          <w:tab w:val="num" w:pos="0"/>
        </w:tabs>
        <w:ind w:left="4680" w:hanging="180"/>
      </w:pPr>
    </w:lvl>
    <w:lvl w:ilvl="6">
      <w:start w:val="1"/>
      <w:numFmt w:val="decimal"/>
      <w:lvlText w:val="%1.%2.%3.%4.%5.%6.%7."/>
      <w:lvlJc w:val="left"/>
      <w:pPr>
        <w:tabs>
          <w:tab w:val="num" w:pos="0"/>
        </w:tabs>
        <w:ind w:left="5400" w:hanging="360"/>
      </w:pPr>
    </w:lvl>
    <w:lvl w:ilvl="7">
      <w:start w:val="1"/>
      <w:numFmt w:val="lowerLetter"/>
      <w:lvlText w:val="%1.%2.%3.%4.%5.%6.%7.%8."/>
      <w:lvlJc w:val="left"/>
      <w:pPr>
        <w:tabs>
          <w:tab w:val="num" w:pos="0"/>
        </w:tabs>
        <w:ind w:left="6120" w:hanging="360"/>
      </w:pPr>
    </w:lvl>
    <w:lvl w:ilvl="8">
      <w:start w:val="1"/>
      <w:numFmt w:val="lowerRoman"/>
      <w:lvlText w:val="%1.%2.%3.%4.%5.%6.%7.%8.%9."/>
      <w:lvlJc w:val="right"/>
      <w:pPr>
        <w:tabs>
          <w:tab w:val="num" w:pos="0"/>
        </w:tabs>
        <w:ind w:left="6840" w:hanging="180"/>
      </w:pPr>
    </w:lvl>
  </w:abstractNum>
  <w:abstractNum w:abstractNumId="16" w15:restartNumberingAfterBreak="0">
    <w:nsid w:val="00000011"/>
    <w:multiLevelType w:val="multilevel"/>
    <w:tmpl w:val="00000011"/>
    <w:name w:val="WW8Num47"/>
    <w:lvl w:ilvl="0">
      <w:start w:val="1"/>
      <w:numFmt w:val="decimal"/>
      <w:lvlText w:val="%1)"/>
      <w:lvlJc w:val="left"/>
      <w:pPr>
        <w:tabs>
          <w:tab w:val="num" w:pos="0"/>
        </w:tabs>
        <w:ind w:left="720" w:hanging="360"/>
      </w:pPr>
      <w:rPr>
        <w:sz w:val="18"/>
        <w:szCs w:val="18"/>
        <w:lang w:val="pl-PL"/>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7" w15:restartNumberingAfterBreak="0">
    <w:nsid w:val="00000012"/>
    <w:multiLevelType w:val="multilevel"/>
    <w:tmpl w:val="00000012"/>
    <w:name w:val="WW8Num48"/>
    <w:lvl w:ilvl="0">
      <w:start w:val="1"/>
      <w:numFmt w:val="decimal"/>
      <w:lvlText w:val="%1)"/>
      <w:lvlJc w:val="left"/>
      <w:pPr>
        <w:tabs>
          <w:tab w:val="num" w:pos="0"/>
        </w:tabs>
        <w:ind w:left="720" w:hanging="360"/>
      </w:pPr>
      <w:rPr>
        <w:bCs/>
        <w:sz w:val="18"/>
        <w:szCs w:val="18"/>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8" w15:restartNumberingAfterBreak="0">
    <w:nsid w:val="00000013"/>
    <w:multiLevelType w:val="multilevel"/>
    <w:tmpl w:val="00000013"/>
    <w:name w:val="WW8Num50"/>
    <w:lvl w:ilvl="0">
      <w:start w:val="1"/>
      <w:numFmt w:val="decimal"/>
      <w:lvlText w:val="%1)"/>
      <w:lvlJc w:val="left"/>
      <w:pPr>
        <w:tabs>
          <w:tab w:val="num" w:pos="0"/>
        </w:tabs>
        <w:ind w:left="502" w:hanging="360"/>
      </w:pPr>
      <w:rPr>
        <w:bCs/>
        <w:sz w:val="18"/>
        <w:szCs w:val="18"/>
        <w:lang w:val="en-US"/>
      </w:rPr>
    </w:lvl>
    <w:lvl w:ilvl="1">
      <w:start w:val="1"/>
      <w:numFmt w:val="lowerLetter"/>
      <w:lvlText w:val="%2."/>
      <w:lvlJc w:val="left"/>
      <w:pPr>
        <w:tabs>
          <w:tab w:val="num" w:pos="0"/>
        </w:tabs>
        <w:ind w:left="1582" w:hanging="360"/>
      </w:pPr>
    </w:lvl>
    <w:lvl w:ilvl="2">
      <w:start w:val="1"/>
      <w:numFmt w:val="lowerRoman"/>
      <w:lvlText w:val="%1.%2.%3."/>
      <w:lvlJc w:val="right"/>
      <w:pPr>
        <w:tabs>
          <w:tab w:val="num" w:pos="0"/>
        </w:tabs>
        <w:ind w:left="2302" w:hanging="180"/>
      </w:pPr>
    </w:lvl>
    <w:lvl w:ilvl="3">
      <w:start w:val="1"/>
      <w:numFmt w:val="decimal"/>
      <w:lvlText w:val="%1.%2.%3.%4."/>
      <w:lvlJc w:val="left"/>
      <w:pPr>
        <w:tabs>
          <w:tab w:val="num" w:pos="0"/>
        </w:tabs>
        <w:ind w:left="3022" w:hanging="360"/>
      </w:pPr>
    </w:lvl>
    <w:lvl w:ilvl="4">
      <w:start w:val="1"/>
      <w:numFmt w:val="lowerLetter"/>
      <w:lvlText w:val="%1.%2.%3.%4.%5."/>
      <w:lvlJc w:val="left"/>
      <w:pPr>
        <w:tabs>
          <w:tab w:val="num" w:pos="0"/>
        </w:tabs>
        <w:ind w:left="3742" w:hanging="360"/>
      </w:pPr>
    </w:lvl>
    <w:lvl w:ilvl="5">
      <w:start w:val="1"/>
      <w:numFmt w:val="lowerRoman"/>
      <w:lvlText w:val="%1.%2.%3.%4.%5.%6."/>
      <w:lvlJc w:val="right"/>
      <w:pPr>
        <w:tabs>
          <w:tab w:val="num" w:pos="0"/>
        </w:tabs>
        <w:ind w:left="4462" w:hanging="180"/>
      </w:pPr>
    </w:lvl>
    <w:lvl w:ilvl="6">
      <w:start w:val="1"/>
      <w:numFmt w:val="decimal"/>
      <w:lvlText w:val="%1.%2.%3.%4.%5.%6.%7."/>
      <w:lvlJc w:val="left"/>
      <w:pPr>
        <w:tabs>
          <w:tab w:val="num" w:pos="0"/>
        </w:tabs>
        <w:ind w:left="5182" w:hanging="360"/>
      </w:pPr>
    </w:lvl>
    <w:lvl w:ilvl="7">
      <w:start w:val="1"/>
      <w:numFmt w:val="lowerLetter"/>
      <w:lvlText w:val="%1.%2.%3.%4.%5.%6.%7.%8."/>
      <w:lvlJc w:val="left"/>
      <w:pPr>
        <w:tabs>
          <w:tab w:val="num" w:pos="0"/>
        </w:tabs>
        <w:ind w:left="5902" w:hanging="360"/>
      </w:pPr>
    </w:lvl>
    <w:lvl w:ilvl="8">
      <w:start w:val="1"/>
      <w:numFmt w:val="lowerRoman"/>
      <w:lvlText w:val="%1.%2.%3.%4.%5.%6.%7.%8.%9."/>
      <w:lvlJc w:val="right"/>
      <w:pPr>
        <w:tabs>
          <w:tab w:val="num" w:pos="0"/>
        </w:tabs>
        <w:ind w:left="6622" w:hanging="180"/>
      </w:pPr>
    </w:lvl>
  </w:abstractNum>
  <w:abstractNum w:abstractNumId="19" w15:restartNumberingAfterBreak="0">
    <w:nsid w:val="00000014"/>
    <w:multiLevelType w:val="multilevel"/>
    <w:tmpl w:val="00000014"/>
    <w:name w:val="WW8Num52"/>
    <w:lvl w:ilvl="0">
      <w:start w:val="1"/>
      <w:numFmt w:val="decimal"/>
      <w:lvlText w:val="%1."/>
      <w:lvlJc w:val="left"/>
      <w:pPr>
        <w:tabs>
          <w:tab w:val="num" w:pos="0"/>
        </w:tabs>
        <w:ind w:left="502" w:hanging="360"/>
      </w:pPr>
      <w:rPr>
        <w:strike w:val="0"/>
        <w:dstrike w:val="0"/>
      </w:rPr>
    </w:lvl>
    <w:lvl w:ilvl="1">
      <w:start w:val="1"/>
      <w:numFmt w:val="lowerLetter"/>
      <w:lvlText w:val="%2."/>
      <w:lvlJc w:val="left"/>
      <w:pPr>
        <w:tabs>
          <w:tab w:val="num" w:pos="0"/>
        </w:tabs>
        <w:ind w:left="1222" w:hanging="360"/>
      </w:pPr>
    </w:lvl>
    <w:lvl w:ilvl="2">
      <w:start w:val="1"/>
      <w:numFmt w:val="decimal"/>
      <w:lvlText w:val="%3)"/>
      <w:lvlJc w:val="left"/>
      <w:pPr>
        <w:tabs>
          <w:tab w:val="num" w:pos="708"/>
        </w:tabs>
        <w:ind w:left="748"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0" w15:restartNumberingAfterBreak="0">
    <w:nsid w:val="00000015"/>
    <w:multiLevelType w:val="singleLevel"/>
    <w:tmpl w:val="00000015"/>
    <w:name w:val="WW8Num54"/>
    <w:lvl w:ilvl="0">
      <w:start w:val="1"/>
      <w:numFmt w:val="decimal"/>
      <w:lvlText w:val="%1."/>
      <w:lvlJc w:val="left"/>
      <w:pPr>
        <w:tabs>
          <w:tab w:val="num" w:pos="0"/>
        </w:tabs>
        <w:ind w:left="360" w:hanging="360"/>
      </w:pPr>
      <w:rPr>
        <w:rFonts w:hint="default"/>
      </w:rPr>
    </w:lvl>
  </w:abstractNum>
  <w:abstractNum w:abstractNumId="21" w15:restartNumberingAfterBreak="0">
    <w:nsid w:val="00000016"/>
    <w:multiLevelType w:val="multilevel"/>
    <w:tmpl w:val="00000016"/>
    <w:name w:val="WW8Num55"/>
    <w:lvl w:ilvl="0">
      <w:start w:val="1"/>
      <w:numFmt w:val="decimal"/>
      <w:lvlText w:val="%1)"/>
      <w:lvlJc w:val="left"/>
      <w:pPr>
        <w:tabs>
          <w:tab w:val="num" w:pos="0"/>
        </w:tabs>
        <w:ind w:left="502" w:hanging="360"/>
      </w:pPr>
      <w:rPr>
        <w:sz w:val="18"/>
        <w:szCs w:val="18"/>
        <w:lang w:val="pl-PL"/>
      </w:rPr>
    </w:lvl>
    <w:lvl w:ilvl="1">
      <w:start w:val="1"/>
      <w:numFmt w:val="lowerLetter"/>
      <w:lvlText w:val="%2."/>
      <w:lvlJc w:val="left"/>
      <w:pPr>
        <w:tabs>
          <w:tab w:val="num" w:pos="0"/>
        </w:tabs>
        <w:ind w:left="1222" w:hanging="360"/>
      </w:pPr>
    </w:lvl>
    <w:lvl w:ilvl="2">
      <w:start w:val="1"/>
      <w:numFmt w:val="lowerRoman"/>
      <w:lvlText w:val="%1.%2.%3."/>
      <w:lvlJc w:val="right"/>
      <w:pPr>
        <w:tabs>
          <w:tab w:val="num" w:pos="0"/>
        </w:tabs>
        <w:ind w:left="1942" w:hanging="180"/>
      </w:pPr>
    </w:lvl>
    <w:lvl w:ilvl="3">
      <w:start w:val="1"/>
      <w:numFmt w:val="decimal"/>
      <w:lvlText w:val="%1.%2.%3.%4."/>
      <w:lvlJc w:val="left"/>
      <w:pPr>
        <w:tabs>
          <w:tab w:val="num" w:pos="0"/>
        </w:tabs>
        <w:ind w:left="2662" w:hanging="360"/>
      </w:pPr>
    </w:lvl>
    <w:lvl w:ilvl="4">
      <w:start w:val="1"/>
      <w:numFmt w:val="lowerLetter"/>
      <w:lvlText w:val="%1.%2.%3.%4.%5."/>
      <w:lvlJc w:val="left"/>
      <w:pPr>
        <w:tabs>
          <w:tab w:val="num" w:pos="0"/>
        </w:tabs>
        <w:ind w:left="3382" w:hanging="360"/>
      </w:pPr>
    </w:lvl>
    <w:lvl w:ilvl="5">
      <w:start w:val="1"/>
      <w:numFmt w:val="lowerRoman"/>
      <w:lvlText w:val="%1.%2.%3.%4.%5.%6."/>
      <w:lvlJc w:val="right"/>
      <w:pPr>
        <w:tabs>
          <w:tab w:val="num" w:pos="0"/>
        </w:tabs>
        <w:ind w:left="4102" w:hanging="180"/>
      </w:pPr>
    </w:lvl>
    <w:lvl w:ilvl="6">
      <w:start w:val="1"/>
      <w:numFmt w:val="decimal"/>
      <w:lvlText w:val="%1.%2.%3.%4.%5.%6.%7."/>
      <w:lvlJc w:val="left"/>
      <w:pPr>
        <w:tabs>
          <w:tab w:val="num" w:pos="0"/>
        </w:tabs>
        <w:ind w:left="4822" w:hanging="360"/>
      </w:pPr>
    </w:lvl>
    <w:lvl w:ilvl="7">
      <w:start w:val="1"/>
      <w:numFmt w:val="lowerLetter"/>
      <w:lvlText w:val="%1.%2.%3.%4.%5.%6.%7.%8."/>
      <w:lvlJc w:val="left"/>
      <w:pPr>
        <w:tabs>
          <w:tab w:val="num" w:pos="0"/>
        </w:tabs>
        <w:ind w:left="5542" w:hanging="360"/>
      </w:pPr>
    </w:lvl>
    <w:lvl w:ilvl="8">
      <w:start w:val="1"/>
      <w:numFmt w:val="lowerRoman"/>
      <w:lvlText w:val="%1.%2.%3.%4.%5.%6.%7.%8.%9."/>
      <w:lvlJc w:val="right"/>
      <w:pPr>
        <w:tabs>
          <w:tab w:val="num" w:pos="0"/>
        </w:tabs>
        <w:ind w:left="6262" w:hanging="180"/>
      </w:pPr>
    </w:lvl>
  </w:abstractNum>
  <w:abstractNum w:abstractNumId="22" w15:restartNumberingAfterBreak="0">
    <w:nsid w:val="00000017"/>
    <w:multiLevelType w:val="singleLevel"/>
    <w:tmpl w:val="00000017"/>
    <w:name w:val="WW8Num56"/>
    <w:lvl w:ilvl="0">
      <w:start w:val="1"/>
      <w:numFmt w:val="decimal"/>
      <w:lvlText w:val="%1)"/>
      <w:lvlJc w:val="left"/>
      <w:pPr>
        <w:tabs>
          <w:tab w:val="num" w:pos="708"/>
        </w:tabs>
        <w:ind w:left="1146" w:hanging="360"/>
      </w:pPr>
    </w:lvl>
  </w:abstractNum>
  <w:abstractNum w:abstractNumId="23" w15:restartNumberingAfterBreak="0">
    <w:nsid w:val="00000018"/>
    <w:multiLevelType w:val="multilevel"/>
    <w:tmpl w:val="00000018"/>
    <w:name w:val="WW8Num57"/>
    <w:lvl w:ilvl="0">
      <w:start w:val="1"/>
      <w:numFmt w:val="decimal"/>
      <w:lvlText w:val="%1)"/>
      <w:lvlJc w:val="left"/>
      <w:pPr>
        <w:tabs>
          <w:tab w:val="num" w:pos="0"/>
        </w:tabs>
        <w:ind w:left="720" w:hanging="360"/>
      </w:pPr>
      <w:rPr>
        <w:bCs/>
        <w:sz w:val="18"/>
        <w:szCs w:val="18"/>
        <w:lang w:val="pl-PL"/>
      </w:rPr>
    </w:lvl>
    <w:lvl w:ilvl="1">
      <w:start w:val="1"/>
      <w:numFmt w:val="decimal"/>
      <w:lvlText w:val="%2."/>
      <w:lvlJc w:val="left"/>
      <w:pPr>
        <w:tabs>
          <w:tab w:val="num" w:pos="0"/>
        </w:tabs>
        <w:ind w:left="36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4" w15:restartNumberingAfterBreak="0">
    <w:nsid w:val="00000019"/>
    <w:multiLevelType w:val="singleLevel"/>
    <w:tmpl w:val="00000019"/>
    <w:name w:val="WW8Num60"/>
    <w:lvl w:ilvl="0">
      <w:start w:val="1"/>
      <w:numFmt w:val="decimal"/>
      <w:lvlText w:val="%1)"/>
      <w:lvlJc w:val="left"/>
      <w:pPr>
        <w:tabs>
          <w:tab w:val="num" w:pos="708"/>
        </w:tabs>
        <w:ind w:left="720" w:hanging="360"/>
      </w:pPr>
    </w:lvl>
  </w:abstractNum>
  <w:abstractNum w:abstractNumId="25" w15:restartNumberingAfterBreak="0">
    <w:nsid w:val="0000001A"/>
    <w:multiLevelType w:val="singleLevel"/>
    <w:tmpl w:val="0000001A"/>
    <w:name w:val="WW8Num62"/>
    <w:lvl w:ilvl="0">
      <w:start w:val="1"/>
      <w:numFmt w:val="decimal"/>
      <w:lvlText w:val="%1."/>
      <w:lvlJc w:val="left"/>
      <w:pPr>
        <w:tabs>
          <w:tab w:val="num" w:pos="0"/>
        </w:tabs>
        <w:ind w:left="720" w:hanging="360"/>
      </w:pPr>
      <w:rPr>
        <w:rFonts w:ascii="Calibri Light" w:hAnsi="Calibri Light" w:cs="Calibri Light" w:hint="default"/>
        <w:b w:val="0"/>
        <w:color w:val="000000"/>
        <w:sz w:val="20"/>
        <w:szCs w:val="20"/>
      </w:rPr>
    </w:lvl>
  </w:abstractNum>
  <w:abstractNum w:abstractNumId="26" w15:restartNumberingAfterBreak="0">
    <w:nsid w:val="0000001B"/>
    <w:multiLevelType w:val="singleLevel"/>
    <w:tmpl w:val="0000001B"/>
    <w:name w:val="WW8Num63"/>
    <w:lvl w:ilvl="0">
      <w:start w:val="1"/>
      <w:numFmt w:val="decimal"/>
      <w:lvlText w:val="%1."/>
      <w:lvlJc w:val="left"/>
      <w:pPr>
        <w:tabs>
          <w:tab w:val="num" w:pos="0"/>
        </w:tabs>
        <w:ind w:left="360" w:hanging="360"/>
      </w:pPr>
    </w:lvl>
  </w:abstractNum>
  <w:abstractNum w:abstractNumId="27" w15:restartNumberingAfterBreak="0">
    <w:nsid w:val="0000001C"/>
    <w:multiLevelType w:val="multilevel"/>
    <w:tmpl w:val="0000001C"/>
    <w:name w:val="WW8Num64"/>
    <w:lvl w:ilvl="0">
      <w:start w:val="1"/>
      <w:numFmt w:val="decimal"/>
      <w:lvlText w:val="%1."/>
      <w:lvlJc w:val="left"/>
      <w:pPr>
        <w:tabs>
          <w:tab w:val="num" w:pos="0"/>
        </w:tabs>
        <w:ind w:left="945" w:hanging="585"/>
      </w:pPr>
      <w:rPr>
        <w:sz w:val="18"/>
        <w:szCs w:val="18"/>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8" w15:restartNumberingAfterBreak="0">
    <w:nsid w:val="0000001D"/>
    <w:multiLevelType w:val="singleLevel"/>
    <w:tmpl w:val="0000001D"/>
    <w:name w:val="WW8Num65"/>
    <w:lvl w:ilvl="0">
      <w:start w:val="1"/>
      <w:numFmt w:val="lowerLetter"/>
      <w:lvlText w:val="%1)"/>
      <w:lvlJc w:val="left"/>
      <w:pPr>
        <w:tabs>
          <w:tab w:val="num" w:pos="0"/>
        </w:tabs>
        <w:ind w:left="1080" w:hanging="360"/>
      </w:pPr>
    </w:lvl>
  </w:abstractNum>
  <w:abstractNum w:abstractNumId="29" w15:restartNumberingAfterBreak="0">
    <w:nsid w:val="0000001E"/>
    <w:multiLevelType w:val="multilevel"/>
    <w:tmpl w:val="0000001E"/>
    <w:lvl w:ilvl="0">
      <w:start w:val="2"/>
      <w:numFmt w:val="decimal"/>
      <w:lvlText w:val="%1)"/>
      <w:lvlJc w:val="left"/>
      <w:pPr>
        <w:tabs>
          <w:tab w:val="num" w:pos="0"/>
        </w:tabs>
        <w:ind w:left="2204" w:hanging="360"/>
      </w:pPr>
      <w:rPr>
        <w:rFonts w:hint="default"/>
        <w:b w:val="0"/>
        <w:bCs/>
        <w:sz w:val="18"/>
        <w:szCs w:val="18"/>
        <w:lang w:val="en-US"/>
      </w:rPr>
    </w:lvl>
    <w:lvl w:ilvl="1">
      <w:start w:val="1"/>
      <w:numFmt w:val="lowerLetter"/>
      <w:lvlText w:val="%2."/>
      <w:lvlJc w:val="left"/>
      <w:pPr>
        <w:tabs>
          <w:tab w:val="num" w:pos="0"/>
        </w:tabs>
        <w:ind w:left="1582" w:hanging="360"/>
      </w:pPr>
    </w:lvl>
    <w:lvl w:ilvl="2">
      <w:start w:val="1"/>
      <w:numFmt w:val="lowerRoman"/>
      <w:lvlText w:val="%1.%2.%3."/>
      <w:lvlJc w:val="right"/>
      <w:pPr>
        <w:tabs>
          <w:tab w:val="num" w:pos="0"/>
        </w:tabs>
        <w:ind w:left="2302" w:hanging="180"/>
      </w:pPr>
    </w:lvl>
    <w:lvl w:ilvl="3">
      <w:start w:val="1"/>
      <w:numFmt w:val="decimal"/>
      <w:lvlText w:val="%1.%2.%3.%4."/>
      <w:lvlJc w:val="left"/>
      <w:pPr>
        <w:tabs>
          <w:tab w:val="num" w:pos="0"/>
        </w:tabs>
        <w:ind w:left="3022" w:hanging="360"/>
      </w:pPr>
    </w:lvl>
    <w:lvl w:ilvl="4">
      <w:start w:val="1"/>
      <w:numFmt w:val="lowerLetter"/>
      <w:lvlText w:val="%1.%2.%3.%4.%5."/>
      <w:lvlJc w:val="left"/>
      <w:pPr>
        <w:tabs>
          <w:tab w:val="num" w:pos="0"/>
        </w:tabs>
        <w:ind w:left="3742" w:hanging="360"/>
      </w:pPr>
    </w:lvl>
    <w:lvl w:ilvl="5">
      <w:start w:val="1"/>
      <w:numFmt w:val="lowerRoman"/>
      <w:lvlText w:val="%1.%2.%3.%4.%5.%6."/>
      <w:lvlJc w:val="right"/>
      <w:pPr>
        <w:tabs>
          <w:tab w:val="num" w:pos="0"/>
        </w:tabs>
        <w:ind w:left="4462" w:hanging="180"/>
      </w:pPr>
    </w:lvl>
    <w:lvl w:ilvl="6">
      <w:start w:val="1"/>
      <w:numFmt w:val="decimal"/>
      <w:lvlText w:val="%1.%2.%3.%4.%5.%6.%7."/>
      <w:lvlJc w:val="left"/>
      <w:pPr>
        <w:tabs>
          <w:tab w:val="num" w:pos="0"/>
        </w:tabs>
        <w:ind w:left="5182" w:hanging="360"/>
      </w:pPr>
    </w:lvl>
    <w:lvl w:ilvl="7">
      <w:start w:val="1"/>
      <w:numFmt w:val="lowerLetter"/>
      <w:lvlText w:val="%1.%2.%3.%4.%5.%6.%7.%8."/>
      <w:lvlJc w:val="left"/>
      <w:pPr>
        <w:tabs>
          <w:tab w:val="num" w:pos="0"/>
        </w:tabs>
        <w:ind w:left="5902" w:hanging="360"/>
      </w:pPr>
    </w:lvl>
    <w:lvl w:ilvl="8">
      <w:start w:val="1"/>
      <w:numFmt w:val="lowerRoman"/>
      <w:lvlText w:val="%1.%2.%3.%4.%5.%6.%7.%8.%9."/>
      <w:lvlJc w:val="right"/>
      <w:pPr>
        <w:tabs>
          <w:tab w:val="num" w:pos="0"/>
        </w:tabs>
        <w:ind w:left="6622" w:hanging="180"/>
      </w:pPr>
    </w:lvl>
  </w:abstractNum>
  <w:abstractNum w:abstractNumId="30" w15:restartNumberingAfterBreak="0">
    <w:nsid w:val="0000001F"/>
    <w:multiLevelType w:val="multilevel"/>
    <w:tmpl w:val="0000001F"/>
    <w:lvl w:ilvl="0">
      <w:start w:val="13"/>
      <w:numFmt w:val="decimal"/>
      <w:lvlText w:val="%1."/>
      <w:lvlJc w:val="left"/>
      <w:pPr>
        <w:tabs>
          <w:tab w:val="num" w:pos="0"/>
        </w:tabs>
        <w:ind w:left="360" w:hanging="360"/>
      </w:pPr>
      <w:rPr>
        <w:rFonts w:hint="default"/>
        <w:sz w:val="20"/>
        <w:szCs w:val="20"/>
        <w:lang w:val="pl-PL"/>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32"/>
      <w:numFmt w:val="upperRoman"/>
      <w:lvlText w:val="萏ː萑ﺘ葞ː葠ﺘ䩃䩏䩑䩞䩡䡳Е.ᴹ "/>
      <w:lvlJc w:val="left"/>
      <w:pPr>
        <w:tabs>
          <w:tab w:val="num" w:pos="0"/>
        </w:tabs>
        <w:ind w:left="0" w:firstLine="0"/>
      </w:pPr>
    </w:lvl>
  </w:abstractNum>
  <w:num w:numId="1" w16cid:durableId="2086221157">
    <w:abstractNumId w:val="0"/>
  </w:num>
  <w:num w:numId="2" w16cid:durableId="780492217">
    <w:abstractNumId w:val="1"/>
  </w:num>
  <w:num w:numId="3" w16cid:durableId="1197696887">
    <w:abstractNumId w:val="2"/>
  </w:num>
  <w:num w:numId="4" w16cid:durableId="58749219">
    <w:abstractNumId w:val="3"/>
  </w:num>
  <w:num w:numId="5" w16cid:durableId="232281389">
    <w:abstractNumId w:val="4"/>
  </w:num>
  <w:num w:numId="6" w16cid:durableId="1588999461">
    <w:abstractNumId w:val="5"/>
  </w:num>
  <w:num w:numId="7" w16cid:durableId="2101025673">
    <w:abstractNumId w:val="6"/>
  </w:num>
  <w:num w:numId="8" w16cid:durableId="529270126">
    <w:abstractNumId w:val="7"/>
  </w:num>
  <w:num w:numId="9" w16cid:durableId="1975794809">
    <w:abstractNumId w:val="8"/>
  </w:num>
  <w:num w:numId="10" w16cid:durableId="1083641817">
    <w:abstractNumId w:val="9"/>
  </w:num>
  <w:num w:numId="11" w16cid:durableId="978532927">
    <w:abstractNumId w:val="10"/>
  </w:num>
  <w:num w:numId="12" w16cid:durableId="1262563714">
    <w:abstractNumId w:val="11"/>
  </w:num>
  <w:num w:numId="13" w16cid:durableId="276454007">
    <w:abstractNumId w:val="12"/>
  </w:num>
  <w:num w:numId="14" w16cid:durableId="1290821732">
    <w:abstractNumId w:val="13"/>
  </w:num>
  <w:num w:numId="15" w16cid:durableId="490876315">
    <w:abstractNumId w:val="14"/>
  </w:num>
  <w:num w:numId="16" w16cid:durableId="1547139277">
    <w:abstractNumId w:val="15"/>
  </w:num>
  <w:num w:numId="17" w16cid:durableId="830675913">
    <w:abstractNumId w:val="16"/>
  </w:num>
  <w:num w:numId="18" w16cid:durableId="724066827">
    <w:abstractNumId w:val="17"/>
  </w:num>
  <w:num w:numId="19" w16cid:durableId="401493243">
    <w:abstractNumId w:val="18"/>
  </w:num>
  <w:num w:numId="20" w16cid:durableId="1975746557">
    <w:abstractNumId w:val="19"/>
  </w:num>
  <w:num w:numId="21" w16cid:durableId="1848709380">
    <w:abstractNumId w:val="20"/>
  </w:num>
  <w:num w:numId="22" w16cid:durableId="1723555017">
    <w:abstractNumId w:val="21"/>
  </w:num>
  <w:num w:numId="23" w16cid:durableId="1391922222">
    <w:abstractNumId w:val="22"/>
  </w:num>
  <w:num w:numId="24" w16cid:durableId="2122529393">
    <w:abstractNumId w:val="23"/>
  </w:num>
  <w:num w:numId="25" w16cid:durableId="1210220152">
    <w:abstractNumId w:val="24"/>
  </w:num>
  <w:num w:numId="26" w16cid:durableId="446706891">
    <w:abstractNumId w:val="25"/>
  </w:num>
  <w:num w:numId="27" w16cid:durableId="251134946">
    <w:abstractNumId w:val="26"/>
  </w:num>
  <w:num w:numId="28" w16cid:durableId="874848527">
    <w:abstractNumId w:val="27"/>
  </w:num>
  <w:num w:numId="29" w16cid:durableId="2048218397">
    <w:abstractNumId w:val="28"/>
  </w:num>
  <w:num w:numId="30" w16cid:durableId="1909656465">
    <w:abstractNumId w:val="29"/>
  </w:num>
  <w:num w:numId="31" w16cid:durableId="170439878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5F"/>
    <w:rsid w:val="00006D4C"/>
    <w:rsid w:val="0008675F"/>
    <w:rsid w:val="001613A0"/>
    <w:rsid w:val="00176133"/>
    <w:rsid w:val="001B6D57"/>
    <w:rsid w:val="001E3222"/>
    <w:rsid w:val="00237AB6"/>
    <w:rsid w:val="002753F4"/>
    <w:rsid w:val="002E457A"/>
    <w:rsid w:val="003B3855"/>
    <w:rsid w:val="004A0828"/>
    <w:rsid w:val="00563C72"/>
    <w:rsid w:val="005A4FA9"/>
    <w:rsid w:val="005D40AE"/>
    <w:rsid w:val="005E7A9E"/>
    <w:rsid w:val="006767B8"/>
    <w:rsid w:val="00736D77"/>
    <w:rsid w:val="007C79AB"/>
    <w:rsid w:val="0080101A"/>
    <w:rsid w:val="00825152"/>
    <w:rsid w:val="0084024E"/>
    <w:rsid w:val="00AF1E68"/>
    <w:rsid w:val="00C174B4"/>
    <w:rsid w:val="00D26058"/>
    <w:rsid w:val="00D26BE0"/>
    <w:rsid w:val="00D83A86"/>
    <w:rsid w:val="00DD4BB8"/>
    <w:rsid w:val="00F1503D"/>
    <w:rsid w:val="00F24774"/>
    <w:rsid w:val="00F549C3"/>
    <w:rsid w:val="00FB3F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88A7F4F"/>
  <w15:chartTrackingRefBased/>
  <w15:docId w15:val="{14907009-A462-4C9D-992C-40CAD6670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textAlignment w:val="baseline"/>
    </w:pPr>
    <w:rPr>
      <w:rFonts w:ascii="Liberation Serif" w:eastAsia="SimSun" w:hAnsi="Liberation Serif" w:cs="Arial"/>
      <w:kern w:val="2"/>
      <w:sz w:val="24"/>
      <w:szCs w:val="24"/>
      <w:lang w:eastAsia="zh-CN" w:bidi="hi-IN"/>
    </w:rPr>
  </w:style>
  <w:style w:type="paragraph" w:styleId="Nagwek1">
    <w:name w:val="heading 1"/>
    <w:next w:val="Textbody"/>
    <w:qFormat/>
    <w:pPr>
      <w:widowControl w:val="0"/>
      <w:numPr>
        <w:numId w:val="1"/>
      </w:numPr>
      <w:suppressAutoHyphens/>
      <w:textAlignment w:val="baseline"/>
      <w:outlineLvl w:val="0"/>
    </w:pPr>
    <w:rPr>
      <w:rFonts w:eastAsia="SimSun"/>
      <w:color w:val="00000A"/>
      <w:kern w:val="2"/>
      <w:sz w:val="22"/>
      <w:szCs w:val="22"/>
      <w:lang w:eastAsia="zh-CN"/>
    </w:rPr>
  </w:style>
  <w:style w:type="paragraph" w:styleId="Nagwek2">
    <w:name w:val="heading 2"/>
    <w:basedOn w:val="Normalny"/>
    <w:next w:val="Normalny"/>
    <w:qFormat/>
    <w:pPr>
      <w:keepNext/>
      <w:numPr>
        <w:ilvl w:val="1"/>
        <w:numId w:val="1"/>
      </w:numPr>
      <w:spacing w:before="240" w:after="60"/>
      <w:outlineLvl w:val="1"/>
    </w:pPr>
    <w:rPr>
      <w:rFonts w:ascii="Cambria" w:eastAsia="Times New Roman" w:hAnsi="Cambria" w:cs="Mangal"/>
      <w:b/>
      <w:bCs/>
      <w:i/>
      <w:iCs/>
      <w:sz w:val="28"/>
      <w:szCs w:val="25"/>
      <w:lang w:val="x-none"/>
    </w:rPr>
  </w:style>
  <w:style w:type="paragraph" w:styleId="Nagwek3">
    <w:name w:val="heading 3"/>
    <w:basedOn w:val="Normalny"/>
    <w:next w:val="Normalny"/>
    <w:qFormat/>
    <w:pPr>
      <w:keepNext/>
      <w:numPr>
        <w:ilvl w:val="2"/>
        <w:numId w:val="1"/>
      </w:numPr>
      <w:spacing w:before="240" w:after="60"/>
      <w:outlineLvl w:val="2"/>
    </w:pPr>
    <w:rPr>
      <w:rFonts w:ascii="Calibri Light" w:eastAsia="Times New Roman" w:hAnsi="Calibri Light" w:cs="Mangal"/>
      <w:b/>
      <w:bCs/>
      <w:sz w:val="26"/>
      <w:szCs w:val="23"/>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imes New Roman" w:hAnsi="Times New Roman" w:cs="Times New Roman"/>
      <w:b/>
      <w:color w:val="000000"/>
      <w:sz w:val="20"/>
      <w:szCs w:val="20"/>
    </w:rPr>
  </w:style>
  <w:style w:type="character" w:customStyle="1" w:styleId="WW8Num2z0">
    <w:name w:val="WW8Num2z0"/>
    <w:rPr>
      <w:rFonts w:ascii="Calibri Light" w:hAnsi="Calibri Light" w:cs="Calibri Light" w:hint="default"/>
      <w:sz w:val="20"/>
      <w:szCs w:val="20"/>
    </w:rPr>
  </w:style>
  <w:style w:type="character" w:customStyle="1" w:styleId="WW8Num2z1">
    <w:name w:val="WW8Num2z1"/>
    <w:rPr>
      <w:rFonts w:ascii="Arial" w:hAnsi="Arial" w:cs="Arial"/>
      <w:sz w:val="20"/>
      <w:szCs w:val="20"/>
    </w:rPr>
  </w:style>
  <w:style w:type="character" w:customStyle="1" w:styleId="WW8Num3z0">
    <w:name w:val="WW8Num3z0"/>
    <w:rPr>
      <w:sz w:val="18"/>
      <w:szCs w:val="18"/>
      <w:lang w:val="pl-PL"/>
    </w:rPr>
  </w:style>
  <w:style w:type="character" w:customStyle="1" w:styleId="WW8Num4z0">
    <w:name w:val="WW8Num4z0"/>
    <w:rPr>
      <w:rFonts w:ascii="Times New Roman" w:hAnsi="Times New Roman" w:cs="Times New Roman"/>
      <w:sz w:val="18"/>
      <w:szCs w:val="18"/>
      <w:lang w:val="pl-PL"/>
    </w:rPr>
  </w:style>
  <w:style w:type="character" w:customStyle="1" w:styleId="WW8Num5z0">
    <w:name w:val="WW8Num5z0"/>
    <w:rPr>
      <w:rFonts w:hint="default"/>
    </w:rPr>
  </w:style>
  <w:style w:type="character" w:customStyle="1" w:styleId="WW8Num6z0">
    <w:name w:val="WW8Num6z0"/>
    <w:rPr>
      <w:rFonts w:ascii="Times New Roman" w:eastAsia="Calibri" w:hAnsi="Times New Roman" w:cs="Times New Roman"/>
      <w:sz w:val="18"/>
      <w:szCs w:val="18"/>
    </w:rPr>
  </w:style>
  <w:style w:type="character" w:customStyle="1" w:styleId="WW8Num10z0">
    <w:name w:val="WW8Num10z0"/>
    <w:rPr>
      <w:rFonts w:hint="default"/>
    </w:rPr>
  </w:style>
  <w:style w:type="character" w:customStyle="1" w:styleId="WW8Num13z0">
    <w:name w:val="WW8Num13z0"/>
    <w:rPr>
      <w:color w:val="000000"/>
    </w:rPr>
  </w:style>
  <w:style w:type="character" w:customStyle="1" w:styleId="WW8Num14z0">
    <w:name w:val="WW8Num14z0"/>
    <w:rPr>
      <w:rFonts w:ascii="Times New Roman" w:hAnsi="Times New Roman" w:cs="Times New Roman" w:hint="default"/>
      <w:b w:val="0"/>
      <w:sz w:val="20"/>
      <w:szCs w:val="20"/>
    </w:rPr>
  </w:style>
  <w:style w:type="character" w:customStyle="1" w:styleId="WW8Num15z0">
    <w:name w:val="WW8Num15z0"/>
    <w:rPr>
      <w:rFonts w:hint="default"/>
    </w:rPr>
  </w:style>
  <w:style w:type="character" w:customStyle="1" w:styleId="WW8Num16z0">
    <w:name w:val="WW8Num16z0"/>
    <w:rPr>
      <w:rFonts w:ascii="Times New Roman" w:hAnsi="Times New Roman" w:cs="Times New Roman"/>
      <w:sz w:val="18"/>
      <w:szCs w:val="18"/>
    </w:rPr>
  </w:style>
  <w:style w:type="character" w:customStyle="1" w:styleId="WW8Num17z0">
    <w:name w:val="WW8Num17z0"/>
    <w:rPr>
      <w:rFonts w:hint="default"/>
    </w:rPr>
  </w:style>
  <w:style w:type="character" w:customStyle="1" w:styleId="WW8Num18z0">
    <w:name w:val="WW8Num18z0"/>
    <w:rPr>
      <w:strike w:val="0"/>
      <w:dstrike w:val="0"/>
      <w:color w:val="000000"/>
    </w:rPr>
  </w:style>
  <w:style w:type="character" w:customStyle="1" w:styleId="WW8Num20z0">
    <w:name w:val="WW8Num20z0"/>
    <w:rPr>
      <w:rFonts w:hint="default"/>
    </w:rPr>
  </w:style>
  <w:style w:type="character" w:customStyle="1" w:styleId="WW8Num22z0">
    <w:name w:val="WW8Num22z0"/>
    <w:rPr>
      <w:rFonts w:ascii="Times New Roman" w:hAnsi="Times New Roman" w:cs="Times New Roman"/>
      <w:sz w:val="18"/>
      <w:szCs w:val="18"/>
    </w:rPr>
  </w:style>
  <w:style w:type="character" w:customStyle="1" w:styleId="WW8Num22z1">
    <w:name w:val="WW8Num22z1"/>
    <w:rPr>
      <w:rFonts w:ascii="Symbol" w:hAnsi="Symbol" w:cs="Times New Roman"/>
      <w:b w:val="0"/>
    </w:rPr>
  </w:style>
  <w:style w:type="character" w:customStyle="1" w:styleId="WW8Num24z0">
    <w:name w:val="WW8Num24z0"/>
    <w:rPr>
      <w:rFonts w:ascii="Calibri Light" w:eastAsia="Times New Roman" w:hAnsi="Calibri Light" w:cs="Calibri Light" w:hint="default"/>
      <w:b w:val="0"/>
      <w:bCs w:val="0"/>
    </w:rPr>
  </w:style>
  <w:style w:type="character" w:customStyle="1" w:styleId="WW8Num25z0">
    <w:name w:val="WW8Num25z0"/>
    <w:rPr>
      <w:rFonts w:hint="default"/>
    </w:rPr>
  </w:style>
  <w:style w:type="character" w:customStyle="1" w:styleId="WW8Num27z0">
    <w:name w:val="WW8Num27z0"/>
    <w:rPr>
      <w:rFonts w:ascii="Calibri Light" w:hAnsi="Calibri Light" w:cs="Calibri Light" w:hint="default"/>
    </w:rPr>
  </w:style>
  <w:style w:type="character" w:customStyle="1" w:styleId="WW8Num28z0">
    <w:name w:val="WW8Num28z0"/>
    <w:rPr>
      <w:rFonts w:hint="default"/>
    </w:rPr>
  </w:style>
  <w:style w:type="character" w:customStyle="1" w:styleId="WW8Num29z0">
    <w:name w:val="WW8Num29z0"/>
    <w:rPr>
      <w:rFonts w:cs="Times New Roman"/>
      <w:lang w:val="en-US"/>
    </w:rPr>
  </w:style>
  <w:style w:type="character" w:customStyle="1" w:styleId="WW8Num31z0">
    <w:name w:val="WW8Num31z0"/>
    <w:rPr>
      <w:rFonts w:ascii="Times New Roman" w:hAnsi="Times New Roman" w:cs="Times New Roman"/>
      <w:sz w:val="18"/>
      <w:szCs w:val="18"/>
      <w:lang w:val="pl-PL"/>
    </w:rPr>
  </w:style>
  <w:style w:type="character" w:customStyle="1" w:styleId="WW8Num32z1">
    <w:name w:val="WW8Num32z1"/>
    <w:rPr>
      <w:rFonts w:hint="default"/>
    </w:rPr>
  </w:style>
  <w:style w:type="character" w:customStyle="1" w:styleId="WW8Num33z0">
    <w:name w:val="WW8Num33z0"/>
    <w:rPr>
      <w:rFonts w:ascii="Times New Roman" w:hAnsi="Times New Roman" w:cs="Times New Roman"/>
      <w:color w:val="00000A"/>
      <w:sz w:val="18"/>
      <w:szCs w:val="18"/>
      <w:lang w:val="pl-PL"/>
    </w:rPr>
  </w:style>
  <w:style w:type="character" w:customStyle="1" w:styleId="WW8Num34z0">
    <w:name w:val="WW8Num34z0"/>
    <w:rPr>
      <w:rFonts w:ascii="Times New Roman" w:hAnsi="Times New Roman" w:cs="Times New Roman"/>
      <w:color w:val="00000A"/>
      <w:sz w:val="18"/>
      <w:szCs w:val="18"/>
      <w:lang w:val="pl-PL"/>
    </w:rPr>
  </w:style>
  <w:style w:type="character" w:customStyle="1" w:styleId="WW8Num35z0">
    <w:name w:val="WW8Num35z0"/>
    <w:rPr>
      <w:rFonts w:hint="default"/>
    </w:rPr>
  </w:style>
  <w:style w:type="character" w:customStyle="1" w:styleId="WW8Num36z0">
    <w:name w:val="WW8Num36z0"/>
    <w:rPr>
      <w:rFonts w:ascii="Times New Roman" w:hAnsi="Times New Roman" w:cs="Times New Roman"/>
      <w:bCs/>
      <w:sz w:val="18"/>
      <w:szCs w:val="18"/>
      <w:lang w:val="pl-PL"/>
    </w:rPr>
  </w:style>
  <w:style w:type="character" w:customStyle="1" w:styleId="WW8Num38z0">
    <w:name w:val="WW8Num38z0"/>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style>
  <w:style w:type="character" w:customStyle="1" w:styleId="WW8Num39z0">
    <w:name w:val="WW8Num39z0"/>
    <w:rPr>
      <w:sz w:val="18"/>
      <w:szCs w:val="18"/>
      <w:lang w:val="pl-PL"/>
    </w:rPr>
  </w:style>
  <w:style w:type="character" w:customStyle="1" w:styleId="WW8Num40z0">
    <w:name w:val="WW8Num40z0"/>
    <w:rPr>
      <w:rFonts w:hint="default"/>
    </w:rPr>
  </w:style>
  <w:style w:type="character" w:customStyle="1" w:styleId="WW8Num41z0">
    <w:name w:val="WW8Num41z0"/>
    <w:rPr>
      <w:rFonts w:ascii="Times New Roman" w:hAnsi="Times New Roman" w:cs="Times New Roman"/>
    </w:rPr>
  </w:style>
  <w:style w:type="character" w:customStyle="1" w:styleId="WW8Num42z0">
    <w:name w:val="WW8Num42z0"/>
    <w:rPr>
      <w:rFonts w:hint="default"/>
    </w:rPr>
  </w:style>
  <w:style w:type="character" w:customStyle="1" w:styleId="WW8Num44z0">
    <w:name w:val="WW8Num44z0"/>
    <w:rPr>
      <w:rFonts w:ascii="Calibri Light" w:hAnsi="Calibri Light" w:cs="Calibri Light" w:hint="default"/>
      <w:b w:val="0"/>
      <w:bCs w:val="0"/>
      <w:sz w:val="20"/>
      <w:szCs w:val="20"/>
      <w:lang w:val="pl-PL"/>
    </w:rPr>
  </w:style>
  <w:style w:type="character" w:customStyle="1" w:styleId="WW8Num46z0">
    <w:name w:val="WW8Num46z0"/>
    <w:rPr>
      <w:rFonts w:ascii="Times New Roman" w:hAnsi="Times New Roman" w:cs="Times New Roman"/>
      <w:sz w:val="18"/>
      <w:szCs w:val="18"/>
      <w:shd w:val="clear" w:color="auto" w:fill="FFFF00"/>
    </w:rPr>
  </w:style>
  <w:style w:type="character" w:customStyle="1" w:styleId="WW8Num47z0">
    <w:name w:val="WW8Num47z0"/>
    <w:rPr>
      <w:sz w:val="18"/>
      <w:szCs w:val="18"/>
      <w:lang w:val="pl-PL"/>
    </w:rPr>
  </w:style>
  <w:style w:type="character" w:customStyle="1" w:styleId="WW8Num48z0">
    <w:name w:val="WW8Num48z0"/>
    <w:rPr>
      <w:bCs/>
      <w:sz w:val="18"/>
      <w:szCs w:val="18"/>
    </w:rPr>
  </w:style>
  <w:style w:type="character" w:customStyle="1" w:styleId="WW8Num48z2">
    <w:name w:val="WW8Num48z2"/>
    <w:rPr>
      <w:rFonts w:hint="default"/>
    </w:rPr>
  </w:style>
  <w:style w:type="character" w:customStyle="1" w:styleId="WW8Num49z0">
    <w:name w:val="WW8Num49z0"/>
    <w:rPr>
      <w:rFonts w:ascii="Times New Roman" w:hAnsi="Times New Roman" w:cs="Times New Roman"/>
      <w:bCs/>
      <w:sz w:val="18"/>
      <w:szCs w:val="18"/>
    </w:rPr>
  </w:style>
  <w:style w:type="character" w:customStyle="1" w:styleId="WW8Num50z0">
    <w:name w:val="WW8Num50z0"/>
    <w:rPr>
      <w:bCs/>
      <w:sz w:val="18"/>
      <w:szCs w:val="18"/>
      <w:lang w:val="en-US"/>
    </w:rPr>
  </w:style>
  <w:style w:type="character" w:customStyle="1" w:styleId="WW8Num51z0">
    <w:name w:val="WW8Num51z0"/>
    <w:rPr>
      <w:rFonts w:hint="default"/>
      <w:strike w:val="0"/>
      <w:dstrike w:val="0"/>
    </w:rPr>
  </w:style>
  <w:style w:type="character" w:customStyle="1" w:styleId="WW8Num51z1">
    <w:name w:val="WW8Num51z1"/>
    <w:rPr>
      <w:rFonts w:hint="default"/>
    </w:rPr>
  </w:style>
  <w:style w:type="character" w:customStyle="1" w:styleId="WW8Num52z0">
    <w:name w:val="WW8Num52z0"/>
    <w:rPr>
      <w:strike w:val="0"/>
      <w:dstrike w:val="0"/>
    </w:rPr>
  </w:style>
  <w:style w:type="character" w:customStyle="1" w:styleId="WW8Num53z0">
    <w:name w:val="WW8Num53z0"/>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style>
  <w:style w:type="character" w:customStyle="1" w:styleId="WW8Num54z0">
    <w:name w:val="WW8Num54z0"/>
    <w:rPr>
      <w:rFonts w:hint="default"/>
    </w:rPr>
  </w:style>
  <w:style w:type="character" w:customStyle="1" w:styleId="WW8Num55z0">
    <w:name w:val="WW8Num55z0"/>
    <w:rPr>
      <w:sz w:val="18"/>
      <w:szCs w:val="18"/>
      <w:lang w:val="pl-PL"/>
    </w:rPr>
  </w:style>
  <w:style w:type="character" w:customStyle="1" w:styleId="WW8Num57z0">
    <w:name w:val="WW8Num57z0"/>
    <w:rPr>
      <w:bCs/>
      <w:sz w:val="18"/>
      <w:szCs w:val="18"/>
      <w:lang w:val="pl-PL"/>
    </w:rPr>
  </w:style>
  <w:style w:type="character" w:customStyle="1" w:styleId="WW8Num59z0">
    <w:name w:val="WW8Num59z0"/>
    <w:rPr>
      <w:bCs/>
      <w:sz w:val="18"/>
      <w:szCs w:val="18"/>
      <w:lang w:val="pl-PL"/>
    </w:rPr>
  </w:style>
  <w:style w:type="character" w:customStyle="1" w:styleId="WW8Num61z0">
    <w:name w:val="WW8Num61z0"/>
    <w:rPr>
      <w:rFonts w:ascii="Symbol" w:hAnsi="Symbol" w:cs="Symbol" w:hint="default"/>
    </w:rPr>
  </w:style>
  <w:style w:type="character" w:customStyle="1" w:styleId="WW8Num61z1">
    <w:name w:val="WW8Num61z1"/>
    <w:rPr>
      <w:rFonts w:ascii="Courier New" w:hAnsi="Courier New" w:cs="Courier New" w:hint="default"/>
    </w:rPr>
  </w:style>
  <w:style w:type="character" w:customStyle="1" w:styleId="WW8Num61z2">
    <w:name w:val="WW8Num61z2"/>
    <w:rPr>
      <w:rFonts w:ascii="Wingdings" w:hAnsi="Wingdings" w:cs="Wingdings" w:hint="default"/>
    </w:rPr>
  </w:style>
  <w:style w:type="character" w:customStyle="1" w:styleId="WW8Num62z0">
    <w:name w:val="WW8Num62z0"/>
    <w:rPr>
      <w:rFonts w:ascii="Calibri Light" w:hAnsi="Calibri Light" w:cs="Calibri Light" w:hint="default"/>
      <w:b w:val="0"/>
      <w:color w:val="000000"/>
      <w:sz w:val="20"/>
      <w:szCs w:val="20"/>
    </w:rPr>
  </w:style>
  <w:style w:type="character" w:customStyle="1" w:styleId="WW8Num64z0">
    <w:name w:val="WW8Num64z0"/>
    <w:rPr>
      <w:sz w:val="18"/>
      <w:szCs w:val="18"/>
    </w:rPr>
  </w:style>
  <w:style w:type="character" w:customStyle="1" w:styleId="WW8Num67z0">
    <w:name w:val="WW8Num67z0"/>
    <w:rPr>
      <w:sz w:val="18"/>
      <w:szCs w:val="18"/>
    </w:rPr>
  </w:style>
  <w:style w:type="character" w:customStyle="1" w:styleId="WW8NumSt2z0">
    <w:name w:val="WW8NumSt2z0"/>
    <w:rPr>
      <w:rFonts w:hint="default"/>
      <w:sz w:val="20"/>
      <w:szCs w:val="20"/>
    </w:rPr>
  </w:style>
  <w:style w:type="character" w:customStyle="1" w:styleId="WW8NumSt3z0">
    <w:name w:val="WW8NumSt3z0"/>
    <w:rPr>
      <w:rFonts w:hint="default"/>
      <w:b w:val="0"/>
      <w:bCs/>
      <w:sz w:val="18"/>
      <w:szCs w:val="18"/>
      <w:lang w:val="en-US"/>
    </w:rPr>
  </w:style>
  <w:style w:type="character" w:customStyle="1" w:styleId="WW8NumSt4z0">
    <w:name w:val="WW8NumSt4z0"/>
    <w:rPr>
      <w:sz w:val="20"/>
      <w:szCs w:val="18"/>
      <w:lang w:val="pl-PL"/>
    </w:rPr>
  </w:style>
  <w:style w:type="character" w:customStyle="1" w:styleId="WW8NumSt5z0">
    <w:name w:val="WW8NumSt5z0"/>
    <w:rPr>
      <w:sz w:val="20"/>
      <w:szCs w:val="18"/>
      <w:lang w:val="pl-PL"/>
    </w:rPr>
  </w:style>
  <w:style w:type="character" w:customStyle="1" w:styleId="WW8NumSt8z0">
    <w:name w:val="WW8NumSt8z0"/>
    <w:rPr>
      <w:rFonts w:hint="default"/>
      <w:bCs/>
      <w:sz w:val="20"/>
      <w:szCs w:val="20"/>
      <w:lang w:val="pl-PL"/>
    </w:rPr>
  </w:style>
  <w:style w:type="character" w:customStyle="1" w:styleId="WW8NumSt9z0">
    <w:name w:val="WW8NumSt9z0"/>
    <w:rPr>
      <w:rFonts w:hint="default"/>
      <w:sz w:val="20"/>
      <w:szCs w:val="20"/>
      <w:lang w:val="pl-PL"/>
    </w:rPr>
  </w:style>
  <w:style w:type="character" w:customStyle="1" w:styleId="WW8NumSt10z0">
    <w:name w:val="WW8NumSt10z0"/>
    <w:rPr>
      <w:bCs/>
      <w:sz w:val="20"/>
      <w:szCs w:val="20"/>
    </w:rPr>
  </w:style>
  <w:style w:type="character" w:customStyle="1" w:styleId="WW8NumSt13z0">
    <w:name w:val="WW8NumSt13z0"/>
    <w:rPr>
      <w:rFonts w:ascii="Times New Roman" w:eastAsia="Times New Roman" w:hAnsi="Times New Roman" w:cs="Times New Roman"/>
      <w:lang w:val="en-US"/>
    </w:rPr>
  </w:style>
  <w:style w:type="character" w:customStyle="1" w:styleId="WW8NumSt17z0">
    <w:name w:val="WW8NumSt17z0"/>
    <w:rPr>
      <w:rFonts w:hint="default"/>
      <w:sz w:val="20"/>
      <w:szCs w:val="20"/>
      <w:lang w:val="pl-PL"/>
    </w:rPr>
  </w:style>
  <w:style w:type="character" w:customStyle="1" w:styleId="WW8NumSt29z1">
    <w:name w:val="WW8NumSt29z1"/>
    <w:rPr>
      <w:rFonts w:ascii="Times New Roman" w:hAnsi="Times New Roman" w:cs="Times New Roman"/>
      <w:sz w:val="20"/>
      <w:szCs w:val="20"/>
      <w:lang w:val="pl-PL"/>
    </w:rPr>
  </w:style>
  <w:style w:type="character" w:customStyle="1" w:styleId="WW8NumSt29z2">
    <w:name w:val="WW8NumSt29z2"/>
    <w:rPr>
      <w:rFonts w:ascii="Cambria Math" w:hAnsi="Cambria Math" w:cs="Cambria Math" w:hint="default"/>
      <w:sz w:val="18"/>
      <w:szCs w:val="18"/>
      <w:lang w:val="pl-PL"/>
    </w:rPr>
  </w:style>
  <w:style w:type="character" w:customStyle="1" w:styleId="WW8NumSt30z0">
    <w:name w:val="WW8NumSt30z0"/>
    <w:rPr>
      <w:rFonts w:hint="default"/>
      <w:sz w:val="20"/>
      <w:szCs w:val="20"/>
    </w:rPr>
  </w:style>
  <w:style w:type="character" w:customStyle="1" w:styleId="WW8NumSt31z1">
    <w:name w:val="WW8NumSt31z1"/>
    <w:rPr>
      <w:sz w:val="20"/>
      <w:szCs w:val="20"/>
      <w:lang w:val="pl-PL"/>
    </w:rPr>
  </w:style>
  <w:style w:type="character" w:customStyle="1" w:styleId="WW8NumSt31z3">
    <w:name w:val="WW8NumSt31z3"/>
    <w:rPr>
      <w:sz w:val="18"/>
      <w:szCs w:val="18"/>
      <w:lang w:val="pl-PL"/>
    </w:rPr>
  </w:style>
  <w:style w:type="character" w:customStyle="1" w:styleId="WW8NumSt32z0">
    <w:name w:val="WW8NumSt32z0"/>
    <w:rPr>
      <w:bCs/>
      <w:sz w:val="18"/>
      <w:szCs w:val="18"/>
      <w:lang w:val="en-US"/>
    </w:rPr>
  </w:style>
  <w:style w:type="character" w:customStyle="1" w:styleId="WW8NumSt33z1">
    <w:name w:val="WW8NumSt33z1"/>
    <w:rPr>
      <w:sz w:val="20"/>
      <w:szCs w:val="20"/>
      <w:lang w:val="pl-PL"/>
    </w:rPr>
  </w:style>
  <w:style w:type="character" w:customStyle="1" w:styleId="WW8NumSt34z2">
    <w:name w:val="WW8NumSt34z2"/>
    <w:rPr>
      <w:rFonts w:ascii="Cambria Math" w:hAnsi="Cambria Math" w:cs="Cambria Math" w:hint="default"/>
      <w:color w:val="00000A"/>
      <w:sz w:val="18"/>
      <w:szCs w:val="18"/>
      <w:lang w:val="pl-PL"/>
    </w:rPr>
  </w:style>
  <w:style w:type="character" w:customStyle="1" w:styleId="WW8NumSt34z3">
    <w:name w:val="WW8NumSt34z3"/>
    <w:rPr>
      <w:rFonts w:ascii="Times New Roman" w:hAnsi="Times New Roman" w:cs="Times New Roman"/>
      <w:color w:val="00000A"/>
      <w:sz w:val="20"/>
      <w:szCs w:val="20"/>
      <w:lang w:val="pl-PL"/>
    </w:rPr>
  </w:style>
  <w:style w:type="character" w:customStyle="1" w:styleId="WW8NumSt34z5">
    <w:name w:val="WW8NumSt34z5"/>
    <w:rPr>
      <w:rFonts w:ascii="Times New Roman" w:hAnsi="Times New Roman" w:cs="Times New Roman"/>
      <w:color w:val="00000A"/>
      <w:sz w:val="18"/>
      <w:szCs w:val="18"/>
      <w:lang w:val="pl-PL"/>
    </w:rPr>
  </w:style>
  <w:style w:type="character" w:customStyle="1" w:styleId="WW8NumSt35z0">
    <w:name w:val="WW8NumSt35z0"/>
    <w:rPr>
      <w:rFonts w:hint="default"/>
      <w:sz w:val="20"/>
      <w:szCs w:val="20"/>
      <w:lang w:val="pl-PL"/>
    </w:rPr>
  </w:style>
  <w:style w:type="character" w:customStyle="1" w:styleId="WW8NumSt46z0">
    <w:name w:val="WW8NumSt46z0"/>
    <w:rPr>
      <w:rFonts w:hint="default"/>
      <w:sz w:val="20"/>
      <w:szCs w:val="20"/>
      <w:lang w:val="pl-PL"/>
    </w:rPr>
  </w:style>
  <w:style w:type="character" w:customStyle="1" w:styleId="WW8NumSt57z1">
    <w:name w:val="WW8NumSt57z1"/>
    <w:rPr>
      <w:bCs/>
      <w:sz w:val="18"/>
      <w:szCs w:val="18"/>
    </w:rPr>
  </w:style>
  <w:style w:type="character" w:customStyle="1" w:styleId="WW8NumSt57z5">
    <w:name w:val="WW8NumSt57z5"/>
    <w:rPr>
      <w:bCs/>
      <w:sz w:val="20"/>
      <w:szCs w:val="20"/>
    </w:rPr>
  </w:style>
  <w:style w:type="character" w:customStyle="1" w:styleId="Domylnaczcionkaakapitu2">
    <w:name w:val="Domyślna czcionka akapitu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Times New Roman" w:hAnsi="Times New Roman" w:cs="Times New Roman"/>
      <w:sz w:val="18"/>
      <w:szCs w:val="18"/>
      <w:lang w:val="pl-PL"/>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bCs/>
      <w:sz w:val="18"/>
      <w:szCs w:val="18"/>
      <w:lang w:val="pl-P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hAnsi="Times New Roman" w:cs="Times New Roman"/>
      <w:sz w:val="18"/>
      <w:szCs w:val="18"/>
      <w:lang w:val="pl-PL"/>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hAnsi="Times New Roman" w:cs="Times New Roman"/>
      <w:bCs/>
      <w:sz w:val="18"/>
      <w:szCs w:val="18"/>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Calibri" w:hAnsi="Times New Roman" w:cs="Times New Roman"/>
      <w:bCs/>
      <w:sz w:val="18"/>
      <w:szCs w:val="18"/>
      <w:lang w:val="pl-PL"/>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hAnsi="Times New Roman" w:cs="Times New Roman"/>
      <w:sz w:val="18"/>
      <w:szCs w:val="18"/>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0">
    <w:name w:val="WW8Num23z0"/>
    <w:rPr>
      <w:rFonts w:ascii="Times New Roman" w:hAnsi="Times New Roman" w:cs="Times New Roman"/>
      <w:sz w:val="18"/>
      <w:szCs w:val="18"/>
    </w:rPr>
  </w:style>
  <w:style w:type="character" w:customStyle="1" w:styleId="WW8Num26z0">
    <w:name w:val="WW8Num26z0"/>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hAnsi="Symbol" w:cs="Symbol"/>
    </w:rPr>
  </w:style>
  <w:style w:type="character" w:customStyle="1" w:styleId="WW8Num32z2">
    <w:name w:val="WW8Num32z2"/>
    <w:rPr>
      <w:rFonts w:ascii="Wingdings" w:hAnsi="Wingdings" w:cs="Wingdings"/>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Symbol" w:hAnsi="Symbol" w:cs="Symbol"/>
      <w:b w:val="0"/>
      <w:sz w:val="18"/>
      <w:szCs w:val="18"/>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0z3">
    <w:name w:val="WW8Num40z3"/>
    <w:rPr>
      <w:rFonts w:ascii="Symbol" w:hAnsi="Symbol" w:cs="Symbol"/>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1">
    <w:name w:val="WW8Num42z1"/>
    <w:rPr>
      <w:b/>
      <w:sz w:val="22"/>
    </w:rPr>
  </w:style>
  <w:style w:type="character" w:customStyle="1" w:styleId="WW8Num42z2">
    <w:name w:val="WW8Num42z2"/>
    <w:rPr>
      <w:b/>
    </w:rPr>
  </w:style>
  <w:style w:type="character" w:customStyle="1" w:styleId="WW8Num43z0">
    <w:name w:val="WW8Num43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8z1">
    <w:name w:val="WW8Num48z1"/>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Domylnaczcionkaakapitu1">
    <w:name w:val="Domyślna czcionka akapitu1"/>
  </w:style>
  <w:style w:type="character" w:customStyle="1" w:styleId="TekstpodstawowyZnak">
    <w:name w:val="Tekst podstawowy Znak"/>
    <w:rPr>
      <w:rFonts w:ascii="Arial" w:eastAsia="Times New Roman" w:hAnsi="Arial" w:cs="Times New Roman"/>
      <w:sz w:val="20"/>
      <w:szCs w:val="20"/>
      <w:lang w:val="en-US"/>
    </w:rPr>
  </w:style>
  <w:style w:type="character" w:customStyle="1" w:styleId="TekstdymkaZnak">
    <w:name w:val="Tekst dymka Znak"/>
    <w:rPr>
      <w:rFonts w:ascii="Tahoma" w:hAnsi="Tahoma" w:cs="Tahoma"/>
      <w:sz w:val="16"/>
      <w:szCs w:val="16"/>
    </w:rPr>
  </w:style>
  <w:style w:type="character" w:customStyle="1" w:styleId="Tekstpodstawowywcity2Znak">
    <w:name w:val="Tekst podstawowy wcięty 2 Znak"/>
    <w:rPr>
      <w:rFonts w:ascii="Times New Roman" w:eastAsia="Times New Roman" w:hAnsi="Times New Roman" w:cs="Times New Roman"/>
      <w:sz w:val="24"/>
      <w:szCs w:val="24"/>
      <w:lang w:val="en-US"/>
    </w:rPr>
  </w:style>
  <w:style w:type="character" w:customStyle="1" w:styleId="Nagwek1Znak">
    <w:name w:val="Nagłówek 1 Znak"/>
    <w:rPr>
      <w:rFonts w:ascii="Times New Roman" w:hAnsi="Times New Roman" w:cs="Times New Roman"/>
      <w:sz w:val="24"/>
      <w:szCs w:val="24"/>
    </w:rPr>
  </w:style>
  <w:style w:type="character" w:customStyle="1" w:styleId="TekstpodstawowywcityZnak">
    <w:name w:val="Tekst podstawowy wcięty Znak"/>
    <w:basedOn w:val="Domylnaczcionkaakapitu1"/>
  </w:style>
  <w:style w:type="character" w:customStyle="1" w:styleId="TekstprzypisukocowegoZnak">
    <w:name w:val="Tekst przypisu końcowego Znak"/>
    <w:rPr>
      <w:sz w:val="20"/>
      <w:szCs w:val="20"/>
    </w:rPr>
  </w:style>
  <w:style w:type="character" w:customStyle="1" w:styleId="Odwoanieprzypisukocowego1">
    <w:name w:val="Odwołanie przypisu końcowego1"/>
    <w:rPr>
      <w:vertAlign w:val="superscript"/>
    </w:rPr>
  </w:style>
  <w:style w:type="character" w:customStyle="1" w:styleId="Internetlink">
    <w:name w:val="Internet link"/>
    <w:rPr>
      <w:color w:val="0000FF"/>
      <w:u w:val="single"/>
    </w:rPr>
  </w:style>
  <w:style w:type="character" w:customStyle="1" w:styleId="UyteHipercze1">
    <w:name w:val="UżyteHiperłącze1"/>
    <w:rPr>
      <w:color w:val="800080"/>
      <w:u w:val="single"/>
    </w:rPr>
  </w:style>
  <w:style w:type="character" w:customStyle="1" w:styleId="Odwoaniedokomentarza1">
    <w:name w:val="Odwołanie do komentarza1"/>
    <w:rPr>
      <w:sz w:val="16"/>
      <w:szCs w:val="16"/>
    </w:rPr>
  </w:style>
  <w:style w:type="character" w:customStyle="1" w:styleId="TekstkomentarzaZnak">
    <w:name w:val="Tekst komentarza Znak"/>
    <w:rPr>
      <w:sz w:val="20"/>
      <w:szCs w:val="20"/>
    </w:rPr>
  </w:style>
  <w:style w:type="character" w:customStyle="1" w:styleId="TematkomentarzaZnak">
    <w:name w:val="Temat komentarza Znak"/>
    <w:rPr>
      <w:b/>
      <w:bCs/>
      <w:sz w:val="20"/>
      <w:szCs w:val="20"/>
    </w:rPr>
  </w:style>
  <w:style w:type="character" w:customStyle="1" w:styleId="ListLabel1">
    <w:name w:val="ListLabel 1"/>
    <w:rPr>
      <w:lang w:val="en-US"/>
    </w:rPr>
  </w:style>
  <w:style w:type="character" w:customStyle="1" w:styleId="ListLabel2">
    <w:name w:val="ListLabel 2"/>
    <w:rPr>
      <w:rFonts w:eastAsia="Times New Roman" w:cs="Times New Roman"/>
      <w:sz w:val="18"/>
      <w:szCs w:val="18"/>
    </w:rPr>
  </w:style>
  <w:style w:type="character" w:customStyle="1" w:styleId="ListLabel3">
    <w:name w:val="ListLabel 3"/>
    <w:rPr>
      <w:rFonts w:eastAsia="Times New Roman" w:cs="Arial"/>
      <w:color w:val="00000A"/>
      <w:sz w:val="24"/>
      <w:lang w:val="pl-PL"/>
    </w:rPr>
  </w:style>
  <w:style w:type="character" w:customStyle="1" w:styleId="ListLabel4">
    <w:name w:val="ListLabel 4"/>
    <w:rPr>
      <w:b/>
      <w:i w:val="0"/>
    </w:rPr>
  </w:style>
  <w:style w:type="character" w:customStyle="1" w:styleId="ListLabel5">
    <w:name w:val="ListLabel 5"/>
    <w:rPr>
      <w:rFonts w:cs="Calibri"/>
      <w:b w:val="0"/>
    </w:rPr>
  </w:style>
  <w:style w:type="character" w:customStyle="1" w:styleId="ListLabel6">
    <w:name w:val="ListLabel 6"/>
    <w:rPr>
      <w:lang w:val="pl-PL"/>
    </w:rPr>
  </w:style>
  <w:style w:type="character" w:customStyle="1" w:styleId="ListLabel7">
    <w:name w:val="ListLabel 7"/>
    <w:rPr>
      <w:color w:val="00000A"/>
    </w:rPr>
  </w:style>
  <w:style w:type="character" w:customStyle="1" w:styleId="ListLabel8">
    <w:name w:val="ListLabel 8"/>
    <w:rPr>
      <w:color w:val="00000A"/>
      <w:sz w:val="18"/>
      <w:szCs w:val="18"/>
      <w:lang w:val="pl-PL"/>
    </w:rPr>
  </w:style>
  <w:style w:type="character" w:customStyle="1" w:styleId="ListLabel9">
    <w:name w:val="ListLabel 9"/>
    <w:rPr>
      <w:sz w:val="18"/>
      <w:szCs w:val="18"/>
    </w:rPr>
  </w:style>
  <w:style w:type="character" w:customStyle="1" w:styleId="ListLabel10">
    <w:name w:val="ListLabel 10"/>
    <w:rPr>
      <w:rFonts w:eastAsia="Times New Roman" w:cs="Times New Roman"/>
    </w:rPr>
  </w:style>
  <w:style w:type="character" w:customStyle="1" w:styleId="BulletSymbols">
    <w:name w:val="Bullet Symbols"/>
    <w:rPr>
      <w:rFonts w:ascii="OpenSymbol" w:eastAsia="OpenSymbol" w:hAnsi="OpenSymbol" w:cs="OpenSymbol"/>
    </w:rPr>
  </w:style>
  <w:style w:type="character" w:customStyle="1" w:styleId="VisitedInternetLink">
    <w:name w:val="Visited Internet Link"/>
    <w:rPr>
      <w:color w:val="800080"/>
      <w:u w:val="single"/>
    </w:rPr>
  </w:style>
  <w:style w:type="character" w:customStyle="1" w:styleId="TekstdymkaZnak1">
    <w:name w:val="Tekst dymka Znak1"/>
    <w:rPr>
      <w:rFonts w:ascii="Segoe UI" w:eastAsia="SimSun" w:hAnsi="Segoe UI" w:cs="Segoe UI"/>
      <w:kern w:val="2"/>
      <w:sz w:val="18"/>
      <w:szCs w:val="18"/>
    </w:rPr>
  </w:style>
  <w:style w:type="character" w:customStyle="1" w:styleId="NagwekZnak">
    <w:name w:val="Nagłówek Znak"/>
    <w:rPr>
      <w:rFonts w:ascii="Calibri" w:eastAsia="Calibri" w:hAnsi="Calibri" w:cs="Calibri"/>
      <w:sz w:val="22"/>
      <w:szCs w:val="22"/>
    </w:rPr>
  </w:style>
  <w:style w:type="character" w:customStyle="1" w:styleId="StopkaZnak">
    <w:name w:val="Stopka Znak"/>
    <w:rPr>
      <w:rFonts w:ascii="Calibri" w:eastAsia="Calibri" w:hAnsi="Calibri" w:cs="Calibri"/>
      <w:sz w:val="22"/>
      <w:szCs w:val="22"/>
    </w:rPr>
  </w:style>
  <w:style w:type="character" w:customStyle="1" w:styleId="Teksttreci">
    <w:name w:val="Tekst treści"/>
    <w:rPr>
      <w:rFonts w:ascii="Arial Narrow" w:eastAsia="Arial Narrow" w:hAnsi="Arial Narrow" w:cs="Arial Narrow"/>
      <w:b w:val="0"/>
      <w:bCs w:val="0"/>
      <w:i w:val="0"/>
      <w:iCs w:val="0"/>
      <w:caps w:val="0"/>
      <w:smallCaps w:val="0"/>
      <w:strike w:val="0"/>
      <w:dstrike w:val="0"/>
      <w:color w:val="000000"/>
      <w:spacing w:val="0"/>
      <w:w w:val="100"/>
      <w:position w:val="0"/>
      <w:sz w:val="16"/>
      <w:szCs w:val="16"/>
      <w:u w:val="none"/>
      <w:vertAlign w:val="baseline"/>
      <w:lang w:val="pl-PL"/>
    </w:rPr>
  </w:style>
  <w:style w:type="character" w:customStyle="1" w:styleId="apple-converted-space">
    <w:name w:val="apple-converted-space"/>
  </w:style>
  <w:style w:type="character" w:customStyle="1" w:styleId="FontStyle14">
    <w:name w:val="Font Style14"/>
    <w:rPr>
      <w:rFonts w:ascii="Arial" w:hAnsi="Arial" w:cs="Arial"/>
      <w:color w:val="000000"/>
      <w:sz w:val="20"/>
      <w:szCs w:val="20"/>
    </w:rPr>
  </w:style>
  <w:style w:type="character" w:customStyle="1" w:styleId="Odwoaniedokomentarza2">
    <w:name w:val="Odwołanie do komentarza2"/>
    <w:rPr>
      <w:sz w:val="16"/>
      <w:szCs w:val="16"/>
    </w:rPr>
  </w:style>
  <w:style w:type="character" w:customStyle="1" w:styleId="TekstkomentarzaZnak1">
    <w:name w:val="Tekst komentarza Znak1"/>
    <w:rPr>
      <w:rFonts w:ascii="Calibri" w:eastAsia="SimSun" w:hAnsi="Calibri" w:cs="Calibri"/>
      <w:kern w:val="2"/>
    </w:rPr>
  </w:style>
  <w:style w:type="character" w:customStyle="1" w:styleId="TematkomentarzaZnak1">
    <w:name w:val="Temat komentarza Znak1"/>
    <w:rPr>
      <w:rFonts w:ascii="Calibri" w:eastAsia="SimSun" w:hAnsi="Calibri" w:cs="Calibri"/>
      <w:b/>
      <w:bCs/>
      <w:kern w:val="2"/>
    </w:rPr>
  </w:style>
  <w:style w:type="character" w:styleId="Hipercze">
    <w:name w:val="Hyperlink"/>
    <w:rPr>
      <w:color w:val="0563C1"/>
      <w:u w:val="single"/>
    </w:rPr>
  </w:style>
  <w:style w:type="character" w:customStyle="1" w:styleId="HTML-wstpniesformatowanyZnak">
    <w:name w:val="HTML - wstępnie sformatowany Znak"/>
    <w:rPr>
      <w:rFonts w:ascii="Courier New" w:eastAsia="Times New Roman" w:hAnsi="Courier New" w:cs="Courier New"/>
    </w:rPr>
  </w:style>
  <w:style w:type="character" w:customStyle="1" w:styleId="PodtytuZnak">
    <w:name w:val="Podtytuł Znak"/>
    <w:rPr>
      <w:rFonts w:ascii="Arial" w:eastAsia="Lucida Sans Unicode" w:hAnsi="Arial" w:cs="Mangal"/>
      <w:i/>
      <w:iCs/>
      <w:sz w:val="28"/>
      <w:szCs w:val="28"/>
      <w:lang w:eastAsia="zh-CN"/>
    </w:rPr>
  </w:style>
  <w:style w:type="character" w:customStyle="1" w:styleId="TekstpodstawowyZnak1">
    <w:name w:val="Tekst podstawowy Znak1"/>
    <w:rPr>
      <w:rFonts w:cs="Mangal"/>
      <w:kern w:val="2"/>
      <w:sz w:val="24"/>
      <w:szCs w:val="21"/>
      <w:lang w:eastAsia="zh-CN" w:bidi="hi-IN"/>
    </w:rPr>
  </w:style>
  <w:style w:type="character" w:styleId="Wzmianka">
    <w:name w:val="Mention"/>
    <w:rPr>
      <w:color w:val="2B579A"/>
      <w:shd w:val="clear" w:color="auto" w:fill="E6E6E6"/>
    </w:rPr>
  </w:style>
  <w:style w:type="character" w:customStyle="1" w:styleId="TekstprzypisukocowegoZnak1">
    <w:name w:val="Tekst przypisu końcowego Znak1"/>
    <w:rPr>
      <w:rFonts w:cs="Mangal"/>
      <w:kern w:val="2"/>
      <w:szCs w:val="18"/>
      <w:lang w:eastAsia="zh-CN" w:bidi="hi-IN"/>
    </w:rPr>
  </w:style>
  <w:style w:type="character" w:customStyle="1" w:styleId="Znakiprzypiswkocowych">
    <w:name w:val="Znaki przypisów końcowych"/>
    <w:rPr>
      <w:vertAlign w:val="superscript"/>
    </w:rPr>
  </w:style>
  <w:style w:type="character" w:styleId="Pogrubienie">
    <w:name w:val="Strong"/>
    <w:qFormat/>
    <w:rPr>
      <w:b/>
      <w:bCs/>
    </w:rPr>
  </w:style>
  <w:style w:type="character" w:customStyle="1" w:styleId="Nagwek2Znak">
    <w:name w:val="Nagłówek 2 Znak"/>
    <w:rPr>
      <w:rFonts w:ascii="Cambria" w:eastAsia="Times New Roman" w:hAnsi="Cambria" w:cs="Mangal"/>
      <w:b/>
      <w:bCs/>
      <w:i/>
      <w:iCs/>
      <w:kern w:val="2"/>
      <w:sz w:val="28"/>
      <w:szCs w:val="25"/>
      <w:lang w:eastAsia="zh-CN" w:bidi="hi-IN"/>
    </w:rPr>
  </w:style>
  <w:style w:type="character" w:customStyle="1" w:styleId="Nagwek3Znak">
    <w:name w:val="Nagłówek 3 Znak"/>
    <w:rPr>
      <w:rFonts w:ascii="Calibri Light" w:eastAsia="Times New Roman" w:hAnsi="Calibri Light" w:cs="Mangal"/>
      <w:b/>
      <w:bCs/>
      <w:kern w:val="2"/>
      <w:sz w:val="26"/>
      <w:szCs w:val="23"/>
      <w:lang w:eastAsia="zh-CN" w:bidi="hi-IN"/>
    </w:rPr>
  </w:style>
  <w:style w:type="character" w:customStyle="1" w:styleId="AkapitzlistZnak">
    <w:name w:val="Akapit z listą Znak"/>
    <w:rPr>
      <w:rFonts w:ascii="Calibri" w:eastAsia="Calibri" w:hAnsi="Calibri" w:cs="Calibri"/>
      <w:kern w:val="2"/>
      <w:sz w:val="22"/>
      <w:szCs w:val="22"/>
      <w:lang w:eastAsia="zh-CN"/>
    </w:rPr>
  </w:style>
  <w:style w:type="character" w:styleId="Nierozpoznanawzmianka">
    <w:name w:val="Unresolved Mention"/>
    <w:rPr>
      <w:color w:val="605E5C"/>
      <w:shd w:val="clear" w:color="auto" w:fill="E1DFDD"/>
    </w:rPr>
  </w:style>
  <w:style w:type="character" w:customStyle="1" w:styleId="alb">
    <w:name w:val="a_lb"/>
  </w:style>
  <w:style w:type="character" w:customStyle="1" w:styleId="Tekstpodstawowywcity2Znak1">
    <w:name w:val="Tekst podstawowy wcięty 2 Znak1"/>
    <w:rPr>
      <w:rFonts w:cs="Mangal"/>
      <w:kern w:val="2"/>
      <w:sz w:val="24"/>
      <w:szCs w:val="21"/>
      <w:lang w:eastAsia="zh-CN" w:bidi="hi-IN"/>
    </w:rPr>
  </w:style>
  <w:style w:type="paragraph" w:customStyle="1" w:styleId="Nagwek20">
    <w:name w:val="Nagłówek2"/>
    <w:basedOn w:val="Normalny"/>
    <w:next w:val="Tekstpodstawowy"/>
    <w:pPr>
      <w:keepNext/>
      <w:spacing w:before="240" w:after="120"/>
    </w:pPr>
    <w:rPr>
      <w:rFonts w:ascii="Liberation Sans" w:eastAsia="Microsoft YaHei" w:hAnsi="Liberation Sans"/>
      <w:sz w:val="28"/>
      <w:szCs w:val="28"/>
    </w:rPr>
  </w:style>
  <w:style w:type="paragraph" w:styleId="Tekstpodstawowy">
    <w:name w:val="Body Text"/>
    <w:basedOn w:val="Normalny"/>
    <w:pPr>
      <w:spacing w:after="120"/>
    </w:pPr>
    <w:rPr>
      <w:rFonts w:cs="Mangal"/>
      <w:szCs w:val="21"/>
      <w:lang w:val="x-none"/>
    </w:rPr>
  </w:style>
  <w:style w:type="paragraph" w:styleId="Lista">
    <w:name w:val="List"/>
    <w:basedOn w:val="Textbody"/>
    <w:rPr>
      <w:rFonts w:cs="Mangal"/>
    </w:rPr>
  </w:style>
  <w:style w:type="paragraph" w:styleId="Legenda">
    <w:name w:val="caption"/>
    <w:basedOn w:val="Normalny"/>
    <w:qFormat/>
    <w:pPr>
      <w:suppressLineNumbers/>
      <w:spacing w:before="120" w:after="120"/>
    </w:pPr>
    <w:rPr>
      <w:i/>
      <w:iCs/>
    </w:rPr>
  </w:style>
  <w:style w:type="paragraph" w:customStyle="1" w:styleId="Indeks">
    <w:name w:val="Indeks"/>
    <w:basedOn w:val="Normalny"/>
    <w:pPr>
      <w:suppressLineNumbers/>
    </w:pPr>
    <w:rPr>
      <w:rFonts w:cs="Times New Roman"/>
      <w:lang w:bidi="ar-SA"/>
    </w:rPr>
  </w:style>
  <w:style w:type="paragraph" w:customStyle="1" w:styleId="Standard">
    <w:name w:val="Standard"/>
    <w:pPr>
      <w:suppressAutoHyphens/>
      <w:textAlignment w:val="baseline"/>
    </w:pPr>
    <w:rPr>
      <w:rFonts w:ascii="Calibri" w:eastAsia="SimSun" w:hAnsi="Calibri" w:cs="Calibri"/>
      <w:kern w:val="2"/>
      <w:sz w:val="22"/>
      <w:szCs w:val="22"/>
      <w:lang w:eastAsia="zh-CN"/>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Standard"/>
    <w:rPr>
      <w:rFonts w:eastAsia="Calibri" w:cs="Times New Roman"/>
    </w:rPr>
  </w:style>
  <w:style w:type="paragraph" w:customStyle="1" w:styleId="Textbody">
    <w:name w:val="Text body"/>
    <w:basedOn w:val="Standard"/>
    <w:pPr>
      <w:widowControl w:val="0"/>
      <w:spacing w:after="120"/>
    </w:pPr>
    <w:rPr>
      <w:rFonts w:ascii="Arial" w:eastAsia="Times New Roman" w:hAnsi="Arial" w:cs="Times New Roman"/>
      <w:sz w:val="20"/>
      <w:szCs w:val="20"/>
      <w:lang w:val="en-US"/>
    </w:rPr>
  </w:style>
  <w:style w:type="paragraph" w:customStyle="1" w:styleId="Legenda1">
    <w:name w:val="Legenda1"/>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Mangal"/>
    </w:rPr>
  </w:style>
  <w:style w:type="paragraph" w:styleId="Tekstdymka">
    <w:name w:val="Balloon Text"/>
    <w:basedOn w:val="Standard"/>
    <w:rPr>
      <w:rFonts w:ascii="Tahoma" w:eastAsia="Times New Roman" w:hAnsi="Tahoma" w:cs="Times New Roman"/>
      <w:sz w:val="16"/>
      <w:szCs w:val="16"/>
    </w:rPr>
  </w:style>
  <w:style w:type="paragraph" w:customStyle="1" w:styleId="Nagwek10">
    <w:name w:val="Nagłówek1"/>
    <w:basedOn w:val="Standard"/>
    <w:next w:val="Textbody"/>
    <w:pPr>
      <w:keepNext/>
      <w:spacing w:before="240" w:after="120"/>
    </w:pPr>
    <w:rPr>
      <w:rFonts w:ascii="Arial" w:eastAsia="Microsoft YaHei" w:hAnsi="Arial" w:cs="Mangal"/>
      <w:sz w:val="28"/>
      <w:szCs w:val="28"/>
    </w:rPr>
  </w:style>
  <w:style w:type="paragraph" w:customStyle="1" w:styleId="Podpis1">
    <w:name w:val="Podpis1"/>
    <w:basedOn w:val="Standard"/>
    <w:pPr>
      <w:suppressLineNumbers/>
      <w:spacing w:before="120" w:after="120"/>
    </w:pPr>
    <w:rPr>
      <w:rFonts w:cs="Mangal"/>
      <w:i/>
      <w:iCs/>
      <w:sz w:val="24"/>
      <w:szCs w:val="24"/>
    </w:rPr>
  </w:style>
  <w:style w:type="paragraph" w:customStyle="1" w:styleId="Akapitzlist1">
    <w:name w:val="Akapit z listą1"/>
    <w:basedOn w:val="Standard"/>
    <w:pPr>
      <w:ind w:left="720"/>
    </w:pPr>
  </w:style>
  <w:style w:type="paragraph" w:customStyle="1" w:styleId="Default">
    <w:name w:val="Default"/>
    <w:pPr>
      <w:suppressAutoHyphens/>
      <w:textAlignment w:val="baseline"/>
    </w:pPr>
    <w:rPr>
      <w:rFonts w:ascii="Arial" w:eastAsia="SimSun" w:hAnsi="Arial" w:cs="Arial"/>
      <w:color w:val="000000"/>
      <w:kern w:val="2"/>
      <w:sz w:val="24"/>
      <w:szCs w:val="24"/>
      <w:lang w:eastAsia="zh-CN"/>
    </w:rPr>
  </w:style>
  <w:style w:type="paragraph" w:customStyle="1" w:styleId="Tekstdymka1">
    <w:name w:val="Tekst dymka1"/>
    <w:basedOn w:val="Standard"/>
    <w:rPr>
      <w:rFonts w:ascii="Tahoma" w:hAnsi="Tahoma" w:cs="Tahoma"/>
      <w:sz w:val="16"/>
      <w:szCs w:val="16"/>
    </w:rPr>
  </w:style>
  <w:style w:type="paragraph" w:customStyle="1" w:styleId="Tekstpodstawowywcity21">
    <w:name w:val="Tekst podstawowy wcięty 21"/>
    <w:basedOn w:val="Standard"/>
    <w:pPr>
      <w:spacing w:after="120" w:line="480" w:lineRule="auto"/>
      <w:ind w:left="283"/>
    </w:pPr>
    <w:rPr>
      <w:rFonts w:ascii="Times New Roman" w:eastAsia="Times New Roman" w:hAnsi="Times New Roman" w:cs="Times New Roman"/>
      <w:sz w:val="24"/>
      <w:szCs w:val="24"/>
      <w:lang w:val="en-US"/>
    </w:rPr>
  </w:style>
  <w:style w:type="paragraph" w:customStyle="1" w:styleId="Textbodyindent">
    <w:name w:val="Text body indent"/>
    <w:basedOn w:val="Standard"/>
    <w:pPr>
      <w:spacing w:after="120"/>
      <w:ind w:left="283"/>
    </w:pPr>
  </w:style>
  <w:style w:type="paragraph" w:customStyle="1" w:styleId="Tekstprzypisukocowego1">
    <w:name w:val="Tekst przypisu końcowego1"/>
    <w:basedOn w:val="Standard"/>
    <w:rPr>
      <w:sz w:val="20"/>
      <w:szCs w:val="20"/>
    </w:rPr>
  </w:style>
  <w:style w:type="paragraph" w:customStyle="1" w:styleId="xl63">
    <w:name w:val="xl63"/>
    <w:basedOn w:val="Standard"/>
    <w:pPr>
      <w:spacing w:before="28" w:after="28"/>
      <w:jc w:val="center"/>
    </w:pPr>
    <w:rPr>
      <w:rFonts w:ascii="Times New Roman" w:eastAsia="Times New Roman" w:hAnsi="Times New Roman" w:cs="Times New Roman"/>
      <w:sz w:val="20"/>
      <w:szCs w:val="20"/>
    </w:rPr>
  </w:style>
  <w:style w:type="paragraph" w:customStyle="1" w:styleId="xl64">
    <w:name w:val="xl64"/>
    <w:basedOn w:val="Standard"/>
    <w:pPr>
      <w:spacing w:before="28" w:after="28"/>
      <w:jc w:val="center"/>
    </w:pPr>
    <w:rPr>
      <w:rFonts w:ascii="Times New Roman" w:eastAsia="Times New Roman" w:hAnsi="Times New Roman" w:cs="Times New Roman"/>
      <w:sz w:val="20"/>
      <w:szCs w:val="20"/>
    </w:rPr>
  </w:style>
  <w:style w:type="paragraph" w:customStyle="1" w:styleId="xl65">
    <w:name w:val="xl65"/>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16"/>
      <w:szCs w:val="16"/>
    </w:rPr>
  </w:style>
  <w:style w:type="paragraph" w:customStyle="1" w:styleId="xl66">
    <w:name w:val="xl66"/>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67">
    <w:name w:val="xl67"/>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68">
    <w:name w:val="xl68"/>
    <w:basedOn w:val="Standard"/>
    <w:pPr>
      <w:pBdr>
        <w:top w:val="single" w:sz="4" w:space="0" w:color="000000"/>
        <w:left w:val="single" w:sz="4" w:space="0" w:color="000000"/>
        <w:bottom w:val="single" w:sz="4" w:space="0" w:color="000000"/>
        <w:right w:val="single" w:sz="4" w:space="0" w:color="000000"/>
      </w:pBdr>
      <w:spacing w:before="28" w:after="28"/>
    </w:pPr>
    <w:rPr>
      <w:rFonts w:ascii="Times New Roman" w:eastAsia="Times New Roman" w:hAnsi="Times New Roman" w:cs="Times New Roman"/>
      <w:b/>
      <w:bCs/>
      <w:sz w:val="16"/>
      <w:szCs w:val="16"/>
    </w:rPr>
  </w:style>
  <w:style w:type="paragraph" w:customStyle="1" w:styleId="xl69">
    <w:name w:val="xl69"/>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16"/>
      <w:szCs w:val="16"/>
    </w:rPr>
  </w:style>
  <w:style w:type="paragraph" w:customStyle="1" w:styleId="xl70">
    <w:name w:val="xl70"/>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16"/>
      <w:szCs w:val="16"/>
    </w:rPr>
  </w:style>
  <w:style w:type="paragraph" w:customStyle="1" w:styleId="xl71">
    <w:name w:val="xl71"/>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16"/>
      <w:szCs w:val="16"/>
    </w:rPr>
  </w:style>
  <w:style w:type="paragraph" w:customStyle="1" w:styleId="xl72">
    <w:name w:val="xl72"/>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3">
    <w:name w:val="xl73"/>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4">
    <w:name w:val="xl74"/>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5">
    <w:name w:val="xl75"/>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6">
    <w:name w:val="xl76"/>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7">
    <w:name w:val="xl77"/>
    <w:basedOn w:val="Standard"/>
    <w:pPr>
      <w:spacing w:before="28" w:after="28"/>
      <w:jc w:val="center"/>
    </w:pPr>
    <w:rPr>
      <w:rFonts w:ascii="Times New Roman" w:eastAsia="Times New Roman" w:hAnsi="Times New Roman" w:cs="Times New Roman"/>
      <w:b/>
      <w:bCs/>
      <w:sz w:val="16"/>
      <w:szCs w:val="16"/>
    </w:rPr>
  </w:style>
  <w:style w:type="paragraph" w:customStyle="1" w:styleId="xl78">
    <w:name w:val="xl78"/>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9">
    <w:name w:val="xl79"/>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80">
    <w:name w:val="xl80"/>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81">
    <w:name w:val="xl81"/>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82">
    <w:name w:val="xl82"/>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83">
    <w:name w:val="xl83"/>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84">
    <w:name w:val="xl84"/>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85">
    <w:name w:val="xl85"/>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0"/>
      <w:szCs w:val="20"/>
    </w:rPr>
  </w:style>
  <w:style w:type="paragraph" w:customStyle="1" w:styleId="xl86">
    <w:name w:val="xl86"/>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0"/>
      <w:szCs w:val="20"/>
    </w:rPr>
  </w:style>
  <w:style w:type="paragraph" w:customStyle="1" w:styleId="xl87">
    <w:name w:val="xl87"/>
    <w:basedOn w:val="Standard"/>
    <w:pPr>
      <w:spacing w:before="28" w:after="28"/>
      <w:jc w:val="center"/>
    </w:pPr>
    <w:rPr>
      <w:rFonts w:ascii="Times New Roman" w:eastAsia="Times New Roman" w:hAnsi="Times New Roman" w:cs="Times New Roman"/>
      <w:sz w:val="24"/>
      <w:szCs w:val="24"/>
    </w:rPr>
  </w:style>
  <w:style w:type="paragraph" w:customStyle="1" w:styleId="xl88">
    <w:name w:val="xl88"/>
    <w:basedOn w:val="Standard"/>
    <w:pPr>
      <w:spacing w:before="28" w:after="28"/>
      <w:jc w:val="center"/>
    </w:pPr>
    <w:rPr>
      <w:rFonts w:ascii="Times New Roman" w:eastAsia="Times New Roman" w:hAnsi="Times New Roman" w:cs="Times New Roman"/>
      <w:sz w:val="24"/>
      <w:szCs w:val="24"/>
    </w:rPr>
  </w:style>
  <w:style w:type="paragraph" w:customStyle="1" w:styleId="xl89">
    <w:name w:val="xl89"/>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90">
    <w:name w:val="xl90"/>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1">
    <w:name w:val="xl91"/>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2">
    <w:name w:val="xl92"/>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3">
    <w:name w:val="xl93"/>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sz w:val="24"/>
      <w:szCs w:val="24"/>
    </w:rPr>
  </w:style>
  <w:style w:type="paragraph" w:customStyle="1" w:styleId="xl94">
    <w:name w:val="xl94"/>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5">
    <w:name w:val="xl95"/>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6">
    <w:name w:val="xl96"/>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7">
    <w:name w:val="xl97"/>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8">
    <w:name w:val="xl98"/>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9">
    <w:name w:val="xl99"/>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0">
    <w:name w:val="xl100"/>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1">
    <w:name w:val="xl101"/>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2">
    <w:name w:val="xl102"/>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3">
    <w:name w:val="xl103"/>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4">
    <w:name w:val="xl104"/>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5">
    <w:name w:val="xl105"/>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06">
    <w:name w:val="xl106"/>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07">
    <w:name w:val="xl107"/>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08">
    <w:name w:val="xl108"/>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09">
    <w:name w:val="xl109"/>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10">
    <w:name w:val="xl110"/>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11">
    <w:name w:val="xl111"/>
    <w:basedOn w:val="Standard"/>
    <w:pPr>
      <w:spacing w:before="28" w:after="28"/>
      <w:jc w:val="center"/>
    </w:pPr>
    <w:rPr>
      <w:rFonts w:ascii="Times New Roman" w:eastAsia="Times New Roman" w:hAnsi="Times New Roman" w:cs="Times New Roman"/>
      <w:b/>
      <w:bCs/>
      <w:sz w:val="20"/>
      <w:szCs w:val="20"/>
    </w:rPr>
  </w:style>
  <w:style w:type="paragraph" w:customStyle="1" w:styleId="xl112">
    <w:name w:val="xl112"/>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13">
    <w:name w:val="xl113"/>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114">
    <w:name w:val="xl114"/>
    <w:basedOn w:val="Standard"/>
    <w:pPr>
      <w:spacing w:before="28" w:after="28"/>
      <w:jc w:val="center"/>
    </w:pPr>
    <w:rPr>
      <w:rFonts w:ascii="Times New Roman" w:eastAsia="Times New Roman" w:hAnsi="Times New Roman" w:cs="Times New Roman"/>
      <w:b/>
      <w:bCs/>
      <w:sz w:val="20"/>
      <w:szCs w:val="20"/>
    </w:rPr>
  </w:style>
  <w:style w:type="paragraph" w:customStyle="1" w:styleId="xl115">
    <w:name w:val="xl115"/>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sz w:val="20"/>
      <w:szCs w:val="20"/>
    </w:rPr>
  </w:style>
  <w:style w:type="paragraph" w:customStyle="1" w:styleId="xl116">
    <w:name w:val="xl116"/>
    <w:basedOn w:val="Standard"/>
    <w:pPr>
      <w:spacing w:before="28" w:after="28"/>
      <w:jc w:val="center"/>
    </w:pPr>
    <w:rPr>
      <w:rFonts w:ascii="Times New Roman" w:eastAsia="Times New Roman" w:hAnsi="Times New Roman" w:cs="Times New Roman"/>
      <w:sz w:val="20"/>
      <w:szCs w:val="20"/>
    </w:rPr>
  </w:style>
  <w:style w:type="paragraph" w:customStyle="1" w:styleId="xl117">
    <w:name w:val="xl117"/>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Tekstkomentarza1">
    <w:name w:val="Tekst komentarza1"/>
    <w:basedOn w:val="Standard"/>
    <w:rPr>
      <w:sz w:val="20"/>
      <w:szCs w:val="20"/>
    </w:rPr>
  </w:style>
  <w:style w:type="paragraph" w:customStyle="1" w:styleId="Tematkomentarza1">
    <w:name w:val="Temat komentarza1"/>
    <w:basedOn w:val="Tekstkomentarza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Stopka">
    <w:name w:val="footer"/>
    <w:basedOn w:val="Standard"/>
    <w:rPr>
      <w:rFonts w:eastAsia="Calibri" w:cs="Times New Roman"/>
    </w:rPr>
  </w:style>
  <w:style w:type="paragraph" w:styleId="Akapitzlist">
    <w:name w:val="List Paragraph"/>
    <w:basedOn w:val="Standard"/>
    <w:qFormat/>
    <w:pPr>
      <w:ind w:left="720"/>
    </w:pPr>
    <w:rPr>
      <w:rFonts w:eastAsia="Calibri" w:cs="Times New Roman"/>
      <w:lang w:val="x-none"/>
    </w:rPr>
  </w:style>
  <w:style w:type="paragraph" w:customStyle="1" w:styleId="Tekstkomentarza2">
    <w:name w:val="Tekst komentarza2"/>
    <w:basedOn w:val="Standard"/>
    <w:rPr>
      <w:sz w:val="20"/>
      <w:szCs w:val="20"/>
    </w:rPr>
  </w:style>
  <w:style w:type="paragraph" w:styleId="Tematkomentarza">
    <w:name w:val="annotation subject"/>
    <w:basedOn w:val="Tekstkomentarza2"/>
    <w:next w:val="Tekstkomentarza2"/>
    <w:rPr>
      <w:b/>
      <w:bCs/>
    </w:rPr>
  </w:style>
  <w:style w:type="paragraph" w:styleId="Poprawka">
    <w:name w:val="Revision"/>
    <w:pPr>
      <w:suppressAutoHyphens/>
    </w:pPr>
    <w:rPr>
      <w:rFonts w:ascii="Liberation Serif" w:eastAsia="SimSun" w:hAnsi="Liberation Serif" w:cs="Mangal"/>
      <w:kern w:val="2"/>
      <w:sz w:val="24"/>
      <w:szCs w:val="21"/>
      <w:lang w:eastAsia="zh-CN" w:bidi="hi-IN"/>
    </w:rPr>
  </w:style>
  <w:style w:type="paragraph" w:styleId="HTML-wstpniesformatowany">
    <w:name w:val="HTML Preformatted"/>
    <w:basedOn w:val="Normalny"/>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eastAsia="Times New Roman" w:hAnsi="Courier New" w:cs="Times New Roman"/>
      <w:kern w:val="0"/>
      <w:sz w:val="20"/>
      <w:szCs w:val="20"/>
      <w:lang w:val="x-none" w:bidi="ar-SA"/>
    </w:rPr>
  </w:style>
  <w:style w:type="paragraph" w:styleId="Podtytu">
    <w:name w:val="Subtitle"/>
    <w:basedOn w:val="Nagwek"/>
    <w:next w:val="Tekstpodstawowy"/>
    <w:qFormat/>
    <w:pPr>
      <w:keepNext/>
      <w:spacing w:before="240" w:after="120" w:line="276" w:lineRule="auto"/>
      <w:jc w:val="center"/>
      <w:textAlignment w:val="auto"/>
    </w:pPr>
    <w:rPr>
      <w:rFonts w:ascii="Arial" w:eastAsia="Lucida Sans Unicode" w:hAnsi="Arial" w:cs="Arial"/>
      <w:i/>
      <w:iCs/>
      <w:kern w:val="0"/>
      <w:sz w:val="28"/>
      <w:szCs w:val="28"/>
      <w:lang w:val="x-none"/>
    </w:rPr>
  </w:style>
  <w:style w:type="paragraph" w:styleId="Tekstprzypisukocowego">
    <w:name w:val="endnote text"/>
    <w:basedOn w:val="Normalny"/>
    <w:rPr>
      <w:rFonts w:cs="Mangal"/>
      <w:sz w:val="20"/>
      <w:szCs w:val="18"/>
      <w:lang w:val="x-none"/>
    </w:rPr>
  </w:style>
  <w:style w:type="paragraph" w:customStyle="1" w:styleId="Tekstpodstawowywcity22">
    <w:name w:val="Tekst podstawowy wcięty 22"/>
    <w:basedOn w:val="Normalny"/>
    <w:pPr>
      <w:spacing w:after="120" w:line="480" w:lineRule="auto"/>
      <w:ind w:left="283"/>
    </w:pPr>
    <w:rPr>
      <w:rFonts w:cs="Mangal"/>
      <w:szCs w:val="21"/>
    </w:rPr>
  </w:style>
  <w:style w:type="paragraph" w:customStyle="1" w:styleId="WW-Akapitzlist">
    <w:name w:val="WW-Akapit z listą"/>
    <w:basedOn w:val="Normalny"/>
    <w:pPr>
      <w:widowControl/>
      <w:suppressAutoHyphens w:val="0"/>
      <w:spacing w:after="160" w:line="256" w:lineRule="auto"/>
      <w:ind w:left="720"/>
      <w:contextualSpacing/>
      <w:textAlignment w:val="auto"/>
    </w:pPr>
    <w:rPr>
      <w:rFonts w:ascii="Calibri" w:eastAsia="Calibri" w:hAnsi="Calibri" w:cs="Times New Roman"/>
      <w:kern w:val="0"/>
      <w:sz w:val="22"/>
      <w:szCs w:val="22"/>
      <w:lang w:bidi="ar-SA"/>
    </w:rPr>
  </w:style>
  <w:style w:type="paragraph" w:customStyle="1" w:styleId="default0">
    <w:name w:val="default"/>
    <w:basedOn w:val="Normalny"/>
    <w:pPr>
      <w:widowControl/>
      <w:suppressAutoHyphens w:val="0"/>
      <w:spacing w:before="280" w:after="280"/>
      <w:textAlignment w:val="auto"/>
    </w:pPr>
    <w:rPr>
      <w:rFonts w:ascii="Times New Roman" w:eastAsia="Times New Roman" w:hAnsi="Times New Roman" w:cs="Times New Roman"/>
      <w:kern w:val="0"/>
      <w:lang w:bidi="ar-SA"/>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basedOn w:val="Domylnaczcionkaakapitu"/>
    <w:uiPriority w:val="99"/>
    <w:semiHidden/>
    <w:unhideWhenUsed/>
    <w:rsid w:val="00F1503D"/>
    <w:rPr>
      <w:sz w:val="16"/>
      <w:szCs w:val="16"/>
    </w:rPr>
  </w:style>
  <w:style w:type="paragraph" w:styleId="Tekstkomentarza">
    <w:name w:val="annotation text"/>
    <w:basedOn w:val="Normalny"/>
    <w:link w:val="TekstkomentarzaZnak2"/>
    <w:uiPriority w:val="99"/>
    <w:semiHidden/>
    <w:unhideWhenUsed/>
    <w:rsid w:val="00F1503D"/>
    <w:rPr>
      <w:rFonts w:cs="Mangal"/>
      <w:sz w:val="20"/>
      <w:szCs w:val="18"/>
    </w:rPr>
  </w:style>
  <w:style w:type="character" w:customStyle="1" w:styleId="TekstkomentarzaZnak2">
    <w:name w:val="Tekst komentarza Znak2"/>
    <w:basedOn w:val="Domylnaczcionkaakapitu"/>
    <w:link w:val="Tekstkomentarza"/>
    <w:uiPriority w:val="99"/>
    <w:semiHidden/>
    <w:rsid w:val="00F1503D"/>
    <w:rPr>
      <w:rFonts w:ascii="Liberation Serif" w:eastAsia="SimSun" w:hAnsi="Liberation Serif" w:cs="Mangal"/>
      <w:kern w:val="2"/>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enmedia.org.pl" TargetMode="Externa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zetargi@enmedia.org.pl" TargetMode="Externa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styles" Target="styles.xml"/><Relationship Id="rId16"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efaktura.gov.pl/" TargetMode="External"/><Relationship Id="rId14"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7319</Words>
  <Characters>43917</Characters>
  <Application>Microsoft Office Word</Application>
  <DocSecurity>0</DocSecurity>
  <Lines>365</Lines>
  <Paragraphs>102</Paragraphs>
  <ScaleCrop>false</ScaleCrop>
  <HeadingPairs>
    <vt:vector size="2" baseType="variant">
      <vt:variant>
        <vt:lpstr>Tytuł</vt:lpstr>
      </vt:variant>
      <vt:variant>
        <vt:i4>1</vt:i4>
      </vt:variant>
    </vt:vector>
  </HeadingPairs>
  <TitlesOfParts>
    <vt:vector size="1" baseType="lpstr">
      <vt:lpstr>Załącznik nr 2 do SWZ</vt:lpstr>
    </vt:vector>
  </TitlesOfParts>
  <Company/>
  <LinksUpToDate>false</LinksUpToDate>
  <CharactersWithSpaces>51134</CharactersWithSpaces>
  <SharedDoc>false</SharedDoc>
  <HLinks>
    <vt:vector size="18" baseType="variant">
      <vt:variant>
        <vt:i4>2752552</vt:i4>
      </vt:variant>
      <vt:variant>
        <vt:i4>6</vt:i4>
      </vt:variant>
      <vt:variant>
        <vt:i4>0</vt:i4>
      </vt:variant>
      <vt:variant>
        <vt:i4>5</vt:i4>
      </vt:variant>
      <vt:variant>
        <vt:lpwstr>http://www.efaktura.gov.pl/</vt:lpwstr>
      </vt:variant>
      <vt:variant>
        <vt:lpwstr/>
      </vt:variant>
      <vt:variant>
        <vt:i4>7471115</vt:i4>
      </vt:variant>
      <vt:variant>
        <vt:i4>3</vt:i4>
      </vt:variant>
      <vt:variant>
        <vt:i4>0</vt:i4>
      </vt:variant>
      <vt:variant>
        <vt:i4>5</vt:i4>
      </vt:variant>
      <vt:variant>
        <vt:lpwstr>mailto:przetargi@enmedia.org.pl</vt:lpwstr>
      </vt:variant>
      <vt:variant>
        <vt:lpwstr/>
      </vt:variant>
      <vt:variant>
        <vt:i4>7471115</vt:i4>
      </vt:variant>
      <vt:variant>
        <vt:i4>0</vt:i4>
      </vt:variant>
      <vt:variant>
        <vt:i4>0</vt:i4>
      </vt:variant>
      <vt:variant>
        <vt:i4>5</vt:i4>
      </vt:variant>
      <vt:variant>
        <vt:lpwstr>mailto:przetargi@enmedia.org.pl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SWZ</dc:title>
  <dc:subject/>
  <dc:creator>j.ch</dc:creator>
  <cp:keywords/>
  <cp:lastModifiedBy>Jarosław Choptiany</cp:lastModifiedBy>
  <cp:revision>2</cp:revision>
  <cp:lastPrinted>2023-07-27T09:20:00Z</cp:lastPrinted>
  <dcterms:created xsi:type="dcterms:W3CDTF">2026-02-17T10:42:00Z</dcterms:created>
  <dcterms:modified xsi:type="dcterms:W3CDTF">2026-02-17T10:42:00Z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